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7849F" w14:textId="77777777" w:rsidR="00A40907" w:rsidRPr="00184E93" w:rsidRDefault="00A40907" w:rsidP="00A40907">
      <w:pPr>
        <w:jc w:val="center"/>
        <w:rPr>
          <w:sz w:val="28"/>
          <w:szCs w:val="28"/>
        </w:rPr>
      </w:pPr>
      <w:r w:rsidRPr="00184E93">
        <w:rPr>
          <w:sz w:val="28"/>
          <w:szCs w:val="28"/>
        </w:rPr>
        <w:t>Министерство образования и науки Челябинской области</w:t>
      </w:r>
    </w:p>
    <w:p w14:paraId="3B17911E" w14:textId="77777777" w:rsidR="00A40907" w:rsidRPr="00184E93" w:rsidRDefault="00A40907" w:rsidP="00A40907">
      <w:pPr>
        <w:jc w:val="center"/>
        <w:rPr>
          <w:sz w:val="28"/>
          <w:szCs w:val="28"/>
        </w:rPr>
      </w:pPr>
      <w:r w:rsidRPr="00184E93">
        <w:rPr>
          <w:sz w:val="28"/>
          <w:szCs w:val="28"/>
        </w:rPr>
        <w:t>Государственное бюджетное профессиональное образовательное учреждение</w:t>
      </w:r>
    </w:p>
    <w:p w14:paraId="1226FF12" w14:textId="77777777" w:rsidR="00A40907" w:rsidRPr="00184E93" w:rsidRDefault="00A40907" w:rsidP="00A40907">
      <w:pPr>
        <w:jc w:val="center"/>
        <w:rPr>
          <w:sz w:val="28"/>
          <w:szCs w:val="28"/>
        </w:rPr>
      </w:pPr>
      <w:r w:rsidRPr="00184E93">
        <w:rPr>
          <w:sz w:val="28"/>
          <w:szCs w:val="28"/>
        </w:rPr>
        <w:t>«Верхнеуральский агротехнологический техникум – казачий кадетский корпус»</w:t>
      </w:r>
    </w:p>
    <w:p w14:paraId="7D1420D7" w14:textId="77777777" w:rsidR="00A40907" w:rsidRPr="00184E93" w:rsidRDefault="00A40907" w:rsidP="00A40907">
      <w:pPr>
        <w:jc w:val="center"/>
        <w:rPr>
          <w:sz w:val="28"/>
          <w:szCs w:val="28"/>
        </w:rPr>
      </w:pPr>
      <w:r w:rsidRPr="00184E93">
        <w:rPr>
          <w:sz w:val="28"/>
          <w:szCs w:val="28"/>
        </w:rPr>
        <w:t>(ГБПОУ «ВАТТ-ККК»)</w:t>
      </w:r>
    </w:p>
    <w:p w14:paraId="083CC701" w14:textId="77777777" w:rsidR="00A40907" w:rsidRPr="00184E93" w:rsidRDefault="00A40907" w:rsidP="00A40907">
      <w:pPr>
        <w:shd w:val="clear" w:color="auto" w:fill="FFFFFF"/>
        <w:tabs>
          <w:tab w:val="left" w:pos="3298"/>
        </w:tabs>
        <w:jc w:val="center"/>
        <w:rPr>
          <w:sz w:val="28"/>
          <w:szCs w:val="28"/>
        </w:rPr>
      </w:pPr>
    </w:p>
    <w:p w14:paraId="1EAB1E3F" w14:textId="77777777" w:rsidR="00A40907" w:rsidRPr="00184E93" w:rsidRDefault="00A40907" w:rsidP="00A40907">
      <w:pPr>
        <w:shd w:val="clear" w:color="auto" w:fill="FFFFFF"/>
        <w:tabs>
          <w:tab w:val="left" w:pos="3298"/>
        </w:tabs>
        <w:jc w:val="center"/>
        <w:rPr>
          <w:sz w:val="28"/>
          <w:szCs w:val="28"/>
        </w:rPr>
      </w:pPr>
    </w:p>
    <w:p w14:paraId="25B42929" w14:textId="77777777" w:rsidR="00A40907" w:rsidRPr="00184E93" w:rsidRDefault="00A40907" w:rsidP="00A40907">
      <w:pPr>
        <w:shd w:val="clear" w:color="auto" w:fill="FFFFFF"/>
        <w:tabs>
          <w:tab w:val="left" w:pos="3298"/>
        </w:tabs>
        <w:jc w:val="center"/>
        <w:rPr>
          <w:sz w:val="28"/>
          <w:szCs w:val="28"/>
        </w:rPr>
      </w:pPr>
    </w:p>
    <w:p w14:paraId="0B9BCE4F" w14:textId="77777777" w:rsidR="00A40907" w:rsidRPr="00184E93" w:rsidRDefault="00A40907" w:rsidP="00A40907">
      <w:pPr>
        <w:autoSpaceDE w:val="0"/>
        <w:autoSpaceDN w:val="0"/>
        <w:adjustRightInd w:val="0"/>
        <w:jc w:val="center"/>
        <w:rPr>
          <w:b/>
          <w:bCs/>
          <w:sz w:val="28"/>
          <w:szCs w:val="28"/>
        </w:rPr>
      </w:pPr>
    </w:p>
    <w:p w14:paraId="734659F4" w14:textId="77777777" w:rsidR="00A40907" w:rsidRPr="00184E93" w:rsidRDefault="00A40907" w:rsidP="00A40907">
      <w:pPr>
        <w:shd w:val="clear" w:color="auto" w:fill="FFFFFF"/>
        <w:jc w:val="right"/>
        <w:rPr>
          <w:b/>
          <w:bCs/>
          <w:spacing w:val="1"/>
          <w:sz w:val="28"/>
          <w:szCs w:val="28"/>
        </w:rPr>
      </w:pPr>
    </w:p>
    <w:p w14:paraId="6CF5DAC0" w14:textId="77777777" w:rsidR="00A40907" w:rsidRPr="00184E93" w:rsidRDefault="00A40907" w:rsidP="00A40907">
      <w:pPr>
        <w:shd w:val="clear" w:color="auto" w:fill="FFFFFF"/>
        <w:jc w:val="right"/>
        <w:rPr>
          <w:b/>
          <w:bCs/>
          <w:spacing w:val="1"/>
          <w:sz w:val="28"/>
          <w:szCs w:val="28"/>
        </w:rPr>
      </w:pPr>
      <w:r w:rsidRPr="00184E93">
        <w:rPr>
          <w:b/>
          <w:bCs/>
          <w:spacing w:val="1"/>
          <w:sz w:val="28"/>
          <w:szCs w:val="28"/>
        </w:rPr>
        <w:t xml:space="preserve"> </w:t>
      </w:r>
    </w:p>
    <w:p w14:paraId="2ED5F45B" w14:textId="77777777" w:rsidR="00A40907" w:rsidRPr="00184E93" w:rsidRDefault="00A40907" w:rsidP="00A40907">
      <w:pPr>
        <w:shd w:val="clear" w:color="auto" w:fill="FFFFFF"/>
        <w:spacing w:before="100" w:beforeAutospacing="1"/>
        <w:jc w:val="center"/>
        <w:rPr>
          <w:sz w:val="28"/>
          <w:szCs w:val="28"/>
        </w:rPr>
      </w:pPr>
    </w:p>
    <w:p w14:paraId="610C2398" w14:textId="77777777" w:rsidR="00A40907" w:rsidRPr="00184E93" w:rsidRDefault="00A40907" w:rsidP="00A40907">
      <w:pPr>
        <w:pStyle w:val="3"/>
        <w:rPr>
          <w:rFonts w:ascii="Times New Roman" w:hAnsi="Times New Roman" w:cs="Times New Roman"/>
          <w:sz w:val="28"/>
          <w:szCs w:val="28"/>
        </w:rPr>
      </w:pPr>
    </w:p>
    <w:p w14:paraId="29BE6493" w14:textId="77777777" w:rsidR="00A40907" w:rsidRPr="00184E93" w:rsidRDefault="00A40907" w:rsidP="00A40907">
      <w:pPr>
        <w:rPr>
          <w:sz w:val="28"/>
          <w:szCs w:val="28"/>
        </w:rPr>
      </w:pPr>
    </w:p>
    <w:p w14:paraId="08251387" w14:textId="77777777" w:rsidR="00A40907" w:rsidRPr="00184E93" w:rsidRDefault="00A40907" w:rsidP="00A40907">
      <w:pPr>
        <w:rPr>
          <w:sz w:val="28"/>
          <w:szCs w:val="28"/>
        </w:rPr>
      </w:pPr>
    </w:p>
    <w:p w14:paraId="116AD765" w14:textId="77777777" w:rsidR="00A40907" w:rsidRPr="00184E93" w:rsidRDefault="00A40907" w:rsidP="00A40907">
      <w:pPr>
        <w:rPr>
          <w:sz w:val="28"/>
          <w:szCs w:val="28"/>
        </w:rPr>
      </w:pPr>
    </w:p>
    <w:p w14:paraId="4AD5FDC1" w14:textId="77777777" w:rsidR="00A40907" w:rsidRPr="00184E93" w:rsidRDefault="00A83763" w:rsidP="00A40907">
      <w:pPr>
        <w:pStyle w:val="2"/>
        <w:jc w:val="center"/>
        <w:rPr>
          <w:rFonts w:ascii="Times New Roman" w:hAnsi="Times New Roman" w:cs="Times New Roman"/>
          <w:i w:val="0"/>
          <w:iCs w:val="0"/>
        </w:rPr>
      </w:pPr>
      <w:r w:rsidRPr="00184E93">
        <w:rPr>
          <w:rFonts w:ascii="Times New Roman" w:hAnsi="Times New Roman" w:cs="Times New Roman"/>
          <w:i w:val="0"/>
          <w:iCs w:val="0"/>
        </w:rPr>
        <w:t xml:space="preserve">РАБОЧАЯ </w:t>
      </w:r>
      <w:r w:rsidR="00A40907" w:rsidRPr="00184E93">
        <w:rPr>
          <w:rFonts w:ascii="Times New Roman" w:hAnsi="Times New Roman" w:cs="Times New Roman"/>
          <w:i w:val="0"/>
          <w:iCs w:val="0"/>
        </w:rPr>
        <w:t>ПРОГРАММА УЧЕБНОЙ ДИСЦИПЛИНЫ</w:t>
      </w:r>
    </w:p>
    <w:p w14:paraId="0E74BA92" w14:textId="77777777" w:rsidR="00A40907" w:rsidRPr="00184E93" w:rsidRDefault="00A461E9" w:rsidP="0031211C">
      <w:pPr>
        <w:jc w:val="center"/>
        <w:rPr>
          <w:sz w:val="28"/>
          <w:szCs w:val="28"/>
        </w:rPr>
      </w:pPr>
      <w:r w:rsidRPr="00184E93">
        <w:rPr>
          <w:sz w:val="28"/>
          <w:szCs w:val="28"/>
        </w:rPr>
        <w:t>ОУД</w:t>
      </w:r>
      <w:r w:rsidR="00A40907" w:rsidRPr="00184E93">
        <w:rPr>
          <w:sz w:val="28"/>
          <w:szCs w:val="28"/>
        </w:rPr>
        <w:t>.</w:t>
      </w:r>
      <w:r w:rsidR="00A8269D" w:rsidRPr="00184E93">
        <w:rPr>
          <w:sz w:val="28"/>
          <w:szCs w:val="28"/>
        </w:rPr>
        <w:t>08</w:t>
      </w:r>
      <w:r w:rsidR="00A40907" w:rsidRPr="00184E93">
        <w:rPr>
          <w:sz w:val="28"/>
          <w:szCs w:val="28"/>
        </w:rPr>
        <w:t xml:space="preserve"> </w:t>
      </w:r>
      <w:r w:rsidR="0031211C" w:rsidRPr="00184E93">
        <w:rPr>
          <w:sz w:val="28"/>
          <w:szCs w:val="28"/>
        </w:rPr>
        <w:t xml:space="preserve">Информатика </w:t>
      </w:r>
    </w:p>
    <w:p w14:paraId="2F262445" w14:textId="77777777" w:rsidR="00184E93" w:rsidRPr="00184E93" w:rsidRDefault="00184E93" w:rsidP="00184E93">
      <w:pPr>
        <w:ind w:hanging="360"/>
        <w:jc w:val="center"/>
        <w:rPr>
          <w:sz w:val="28"/>
          <w:szCs w:val="28"/>
        </w:rPr>
      </w:pPr>
      <w:r w:rsidRPr="00184E93">
        <w:rPr>
          <w:sz w:val="28"/>
          <w:szCs w:val="28"/>
        </w:rPr>
        <w:t>Общеобразовательный цикл</w:t>
      </w:r>
    </w:p>
    <w:p w14:paraId="654A2B81" w14:textId="77777777" w:rsidR="00184E93" w:rsidRPr="00184E93" w:rsidRDefault="00184E93" w:rsidP="00184E93">
      <w:pPr>
        <w:ind w:hanging="360"/>
        <w:jc w:val="center"/>
        <w:rPr>
          <w:sz w:val="28"/>
          <w:szCs w:val="28"/>
        </w:rPr>
      </w:pPr>
      <w:r w:rsidRPr="00184E93">
        <w:rPr>
          <w:sz w:val="28"/>
          <w:szCs w:val="28"/>
        </w:rPr>
        <w:t>Общеобразовательная учебная дисциплина</w:t>
      </w:r>
    </w:p>
    <w:p w14:paraId="6973D5CB" w14:textId="77777777" w:rsidR="00184E93" w:rsidRPr="00184E93" w:rsidRDefault="00184E93" w:rsidP="00184E93">
      <w:pPr>
        <w:ind w:hanging="360"/>
        <w:jc w:val="center"/>
        <w:rPr>
          <w:sz w:val="28"/>
          <w:szCs w:val="28"/>
        </w:rPr>
      </w:pPr>
      <w:r w:rsidRPr="00184E93">
        <w:rPr>
          <w:sz w:val="28"/>
          <w:szCs w:val="28"/>
        </w:rPr>
        <w:t>образовательной программы среднего профессионального образования</w:t>
      </w:r>
    </w:p>
    <w:p w14:paraId="1BDDB619" w14:textId="77777777" w:rsidR="00184E93" w:rsidRPr="00184E93" w:rsidRDefault="00184E93" w:rsidP="00184E93">
      <w:pPr>
        <w:ind w:hanging="360"/>
        <w:jc w:val="center"/>
        <w:rPr>
          <w:sz w:val="28"/>
          <w:szCs w:val="28"/>
        </w:rPr>
      </w:pPr>
      <w:r w:rsidRPr="00184E93">
        <w:rPr>
          <w:sz w:val="28"/>
          <w:szCs w:val="28"/>
        </w:rPr>
        <w:t>по профессии среднего профессионального образования</w:t>
      </w:r>
    </w:p>
    <w:p w14:paraId="239F9F65" w14:textId="77777777" w:rsidR="0031211C" w:rsidRPr="00184E93" w:rsidRDefault="00536F4F" w:rsidP="0031211C">
      <w:pPr>
        <w:jc w:val="center"/>
        <w:rPr>
          <w:b/>
          <w:bCs/>
          <w:sz w:val="28"/>
          <w:szCs w:val="28"/>
        </w:rPr>
      </w:pPr>
      <w:r w:rsidRPr="00184E93">
        <w:rPr>
          <w:b/>
          <w:sz w:val="28"/>
          <w:szCs w:val="28"/>
        </w:rPr>
        <w:t>35.01.24 Управляющий сельской усадьбой</w:t>
      </w:r>
      <w:r w:rsidR="0031211C" w:rsidRPr="00184E93">
        <w:rPr>
          <w:b/>
          <w:bCs/>
          <w:sz w:val="28"/>
          <w:szCs w:val="28"/>
        </w:rPr>
        <w:t>.</w:t>
      </w:r>
    </w:p>
    <w:p w14:paraId="3DB2B604" w14:textId="77777777" w:rsidR="00A461E9" w:rsidRPr="00184E93" w:rsidRDefault="00A461E9" w:rsidP="00CD2407">
      <w:pPr>
        <w:jc w:val="center"/>
        <w:rPr>
          <w:b/>
          <w:sz w:val="28"/>
          <w:szCs w:val="28"/>
        </w:rPr>
      </w:pPr>
    </w:p>
    <w:p w14:paraId="0BFD8682" w14:textId="77777777" w:rsidR="00881B92" w:rsidRPr="00184E93" w:rsidRDefault="00881B92" w:rsidP="00881B92">
      <w:pPr>
        <w:rPr>
          <w:sz w:val="28"/>
          <w:szCs w:val="28"/>
        </w:rPr>
      </w:pPr>
    </w:p>
    <w:p w14:paraId="181DCE8B" w14:textId="77777777" w:rsidR="001B1B18" w:rsidRPr="00184E93" w:rsidRDefault="001B1B18" w:rsidP="00881B92">
      <w:pPr>
        <w:rPr>
          <w:sz w:val="28"/>
          <w:szCs w:val="28"/>
        </w:rPr>
      </w:pPr>
    </w:p>
    <w:p w14:paraId="4A896F81" w14:textId="77777777" w:rsidR="00881B92" w:rsidRPr="00184E93" w:rsidRDefault="00881B92" w:rsidP="00881B92">
      <w:pPr>
        <w:rPr>
          <w:sz w:val="28"/>
          <w:szCs w:val="28"/>
        </w:rPr>
      </w:pPr>
    </w:p>
    <w:p w14:paraId="15878CDF" w14:textId="77777777" w:rsidR="00881B92" w:rsidRPr="00184E93" w:rsidRDefault="00881B92" w:rsidP="00881B92">
      <w:pPr>
        <w:rPr>
          <w:sz w:val="28"/>
          <w:szCs w:val="28"/>
        </w:rPr>
      </w:pPr>
    </w:p>
    <w:p w14:paraId="0C33F4CC" w14:textId="77777777" w:rsidR="00881B92" w:rsidRPr="00184E93" w:rsidRDefault="00881B92" w:rsidP="00881B92">
      <w:pPr>
        <w:tabs>
          <w:tab w:val="left" w:pos="6125"/>
        </w:tabs>
        <w:rPr>
          <w:sz w:val="28"/>
          <w:szCs w:val="28"/>
        </w:rPr>
      </w:pPr>
      <w:r w:rsidRPr="00184E93">
        <w:rPr>
          <w:sz w:val="28"/>
          <w:szCs w:val="28"/>
        </w:rPr>
        <w:tab/>
      </w:r>
    </w:p>
    <w:p w14:paraId="4042E8E9" w14:textId="77777777" w:rsidR="008F2A2B" w:rsidRPr="00184E93" w:rsidRDefault="008F2A2B" w:rsidP="00881B92">
      <w:pPr>
        <w:tabs>
          <w:tab w:val="left" w:pos="6125"/>
        </w:tabs>
        <w:rPr>
          <w:sz w:val="28"/>
          <w:szCs w:val="28"/>
        </w:rPr>
      </w:pPr>
    </w:p>
    <w:p w14:paraId="61EE1254" w14:textId="77777777" w:rsidR="00AA3CC6" w:rsidRPr="00184E93" w:rsidRDefault="00AA3CC6" w:rsidP="00881B92">
      <w:pPr>
        <w:tabs>
          <w:tab w:val="left" w:pos="6125"/>
        </w:tabs>
        <w:rPr>
          <w:sz w:val="28"/>
          <w:szCs w:val="28"/>
        </w:rPr>
      </w:pPr>
    </w:p>
    <w:p w14:paraId="0541F8A3" w14:textId="77777777" w:rsidR="00716F3C" w:rsidRDefault="00716F3C" w:rsidP="00881B92">
      <w:pPr>
        <w:tabs>
          <w:tab w:val="left" w:pos="6125"/>
        </w:tabs>
        <w:jc w:val="center"/>
        <w:rPr>
          <w:sz w:val="28"/>
          <w:szCs w:val="28"/>
        </w:rPr>
      </w:pPr>
    </w:p>
    <w:p w14:paraId="4EEC29B4" w14:textId="77777777" w:rsidR="00184E93" w:rsidRDefault="00184E93" w:rsidP="00881B92">
      <w:pPr>
        <w:tabs>
          <w:tab w:val="left" w:pos="6125"/>
        </w:tabs>
        <w:jc w:val="center"/>
        <w:rPr>
          <w:sz w:val="28"/>
          <w:szCs w:val="28"/>
        </w:rPr>
      </w:pPr>
    </w:p>
    <w:p w14:paraId="5508C9D6" w14:textId="77777777" w:rsidR="00184E93" w:rsidRDefault="00184E93" w:rsidP="00881B92">
      <w:pPr>
        <w:tabs>
          <w:tab w:val="left" w:pos="6125"/>
        </w:tabs>
        <w:jc w:val="center"/>
        <w:rPr>
          <w:sz w:val="28"/>
          <w:szCs w:val="28"/>
        </w:rPr>
      </w:pPr>
    </w:p>
    <w:p w14:paraId="4D3402B7" w14:textId="77777777" w:rsidR="00184E93" w:rsidRPr="00184E93" w:rsidRDefault="00184E93" w:rsidP="00881B92">
      <w:pPr>
        <w:tabs>
          <w:tab w:val="left" w:pos="6125"/>
        </w:tabs>
        <w:jc w:val="center"/>
        <w:rPr>
          <w:bCs/>
          <w:sz w:val="28"/>
          <w:szCs w:val="28"/>
        </w:rPr>
      </w:pPr>
    </w:p>
    <w:p w14:paraId="5F58F681" w14:textId="77777777" w:rsidR="00716F3C" w:rsidRPr="00184E93" w:rsidRDefault="00716F3C" w:rsidP="00881B92">
      <w:pPr>
        <w:tabs>
          <w:tab w:val="left" w:pos="6125"/>
        </w:tabs>
        <w:jc w:val="center"/>
        <w:rPr>
          <w:bCs/>
          <w:sz w:val="28"/>
          <w:szCs w:val="28"/>
        </w:rPr>
      </w:pPr>
    </w:p>
    <w:p w14:paraId="72F58C66" w14:textId="77777777" w:rsidR="00716F3C" w:rsidRPr="00184E93" w:rsidRDefault="00716F3C" w:rsidP="00881B92">
      <w:pPr>
        <w:tabs>
          <w:tab w:val="left" w:pos="6125"/>
        </w:tabs>
        <w:jc w:val="center"/>
        <w:rPr>
          <w:bCs/>
          <w:sz w:val="28"/>
          <w:szCs w:val="28"/>
        </w:rPr>
      </w:pPr>
    </w:p>
    <w:p w14:paraId="51182794" w14:textId="77777777" w:rsidR="001B1B18" w:rsidRPr="00184E93" w:rsidRDefault="001B1B18" w:rsidP="00881B92">
      <w:pPr>
        <w:tabs>
          <w:tab w:val="left" w:pos="6125"/>
        </w:tabs>
        <w:jc w:val="center"/>
        <w:rPr>
          <w:bCs/>
          <w:sz w:val="28"/>
          <w:szCs w:val="28"/>
        </w:rPr>
      </w:pPr>
    </w:p>
    <w:p w14:paraId="26B342CB" w14:textId="77777777" w:rsidR="005B69E3" w:rsidRPr="00A8269D" w:rsidRDefault="005B69E3" w:rsidP="00881B92">
      <w:pPr>
        <w:tabs>
          <w:tab w:val="left" w:pos="6125"/>
        </w:tabs>
        <w:jc w:val="center"/>
        <w:rPr>
          <w:bCs/>
        </w:rPr>
      </w:pPr>
      <w:r w:rsidRPr="00A8269D">
        <w:rPr>
          <w:bCs/>
        </w:rPr>
        <w:t>20</w:t>
      </w:r>
      <w:r w:rsidR="008C1EE6" w:rsidRPr="00A8269D">
        <w:rPr>
          <w:bCs/>
        </w:rPr>
        <w:t>2</w:t>
      </w:r>
      <w:r w:rsidR="005B03A3">
        <w:rPr>
          <w:bCs/>
        </w:rPr>
        <w:t>5</w:t>
      </w:r>
      <w:r w:rsidRPr="00A8269D">
        <w:rPr>
          <w:bCs/>
        </w:rPr>
        <w:t xml:space="preserve"> г.</w:t>
      </w:r>
    </w:p>
    <w:p w14:paraId="46161A0C" w14:textId="77777777" w:rsidR="00184E93" w:rsidRDefault="00184E93">
      <w:pPr>
        <w:rPr>
          <w:bCs/>
        </w:rPr>
      </w:pPr>
      <w:r>
        <w:rPr>
          <w:bCs/>
        </w:rPr>
        <w:br w:type="page"/>
      </w:r>
    </w:p>
    <w:p w14:paraId="58F20FF5" w14:textId="77777777" w:rsidR="00071D1E" w:rsidRPr="00071D1E" w:rsidRDefault="00071D1E" w:rsidP="00AC779D">
      <w:pPr>
        <w:ind w:firstLine="709"/>
        <w:jc w:val="both"/>
      </w:pPr>
      <w:r w:rsidRPr="00071D1E">
        <w:rPr>
          <w:bCs/>
        </w:rPr>
        <w:lastRenderedPageBreak/>
        <w:t>Рабочая п</w:t>
      </w:r>
      <w:r w:rsidRPr="00071D1E">
        <w:t>рограмма учебной дисциплины</w:t>
      </w:r>
      <w:r w:rsidRPr="00071D1E">
        <w:rPr>
          <w:caps/>
        </w:rPr>
        <w:t xml:space="preserve"> </w:t>
      </w:r>
      <w:r w:rsidRPr="00071D1E">
        <w:t>разработана в соответствии с требованиями:</w:t>
      </w:r>
    </w:p>
    <w:p w14:paraId="595AFC6C" w14:textId="54B8D0F3" w:rsidR="00071D1E" w:rsidRPr="00071D1E" w:rsidRDefault="00071D1E" w:rsidP="00AC779D">
      <w:pPr>
        <w:pStyle w:val="af1"/>
        <w:numPr>
          <w:ilvl w:val="0"/>
          <w:numId w:val="9"/>
        </w:numPr>
        <w:ind w:left="0" w:firstLine="709"/>
        <w:jc w:val="both"/>
      </w:pPr>
      <w:r w:rsidRPr="00071D1E">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071D1E">
        <w:rPr>
          <w:bCs/>
        </w:rPr>
        <w:t xml:space="preserve"> и дополнениями</w:t>
      </w:r>
      <w:r w:rsidR="00BA0E8C">
        <w:rPr>
          <w:bCs/>
        </w:rPr>
        <w:t>;</w:t>
      </w:r>
    </w:p>
    <w:p w14:paraId="1292B3F2" w14:textId="5134E9B2" w:rsidR="00071D1E" w:rsidRPr="00071D1E" w:rsidRDefault="00071D1E" w:rsidP="00AC779D">
      <w:pPr>
        <w:pStyle w:val="af1"/>
        <w:numPr>
          <w:ilvl w:val="0"/>
          <w:numId w:val="8"/>
        </w:numPr>
        <w:ind w:left="0" w:firstLine="709"/>
        <w:jc w:val="both"/>
      </w:pPr>
      <w:r w:rsidRPr="00071D1E">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071D1E">
        <w:rPr>
          <w:b/>
        </w:rPr>
        <w:t xml:space="preserve">35.01.24 Управляющий сельской усадьбой </w:t>
      </w:r>
      <w:r w:rsidRPr="00071D1E">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071D1E">
        <w:rPr>
          <w:b/>
        </w:rPr>
        <w:t>35.01.24 Управляющий сельской усадьбой</w:t>
      </w:r>
      <w:r w:rsidRPr="00071D1E">
        <w:t xml:space="preserve"> (Зарегистрировано в Минюсте России 20.08.2013г N 29684);</w:t>
      </w:r>
    </w:p>
    <w:p w14:paraId="210E164B" w14:textId="77777777" w:rsidR="00071D1E" w:rsidRPr="00071D1E" w:rsidRDefault="00071D1E" w:rsidP="00AC779D">
      <w:pPr>
        <w:pStyle w:val="af1"/>
        <w:numPr>
          <w:ilvl w:val="0"/>
          <w:numId w:val="8"/>
        </w:numPr>
        <w:ind w:left="0" w:firstLine="709"/>
        <w:jc w:val="both"/>
      </w:pPr>
      <w:r w:rsidRPr="00071D1E">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47A0ABF" w14:textId="77777777" w:rsidR="00071D1E" w:rsidRPr="00071D1E" w:rsidRDefault="00071D1E" w:rsidP="00AC779D">
      <w:pPr>
        <w:pStyle w:val="af1"/>
        <w:numPr>
          <w:ilvl w:val="0"/>
          <w:numId w:val="8"/>
        </w:numPr>
        <w:shd w:val="clear" w:color="auto" w:fill="FFFFFF"/>
        <w:ind w:left="0" w:firstLine="709"/>
        <w:jc w:val="both"/>
        <w:rPr>
          <w:rFonts w:ascii="YS Text" w:hAnsi="YS Text"/>
          <w:color w:val="1A1A1A"/>
          <w:szCs w:val="28"/>
        </w:rPr>
      </w:pPr>
      <w:r w:rsidRPr="00071D1E">
        <w:rPr>
          <w:rFonts w:ascii="YS Text" w:hAnsi="YS Text" w:hint="eastAsia"/>
          <w:color w:val="1A1A1A"/>
          <w:szCs w:val="28"/>
        </w:rPr>
        <w:t>Рекомендации</w:t>
      </w:r>
      <w:r w:rsidRPr="00071D1E">
        <w:rPr>
          <w:rFonts w:ascii="YS Text" w:hAnsi="YS Text"/>
          <w:color w:val="1A1A1A"/>
          <w:szCs w:val="28"/>
        </w:rPr>
        <w:t xml:space="preserve"> </w:t>
      </w:r>
      <w:r w:rsidRPr="00071D1E">
        <w:rPr>
          <w:rFonts w:ascii="YS Text" w:hAnsi="YS Text" w:hint="eastAsia"/>
          <w:color w:val="1A1A1A"/>
          <w:szCs w:val="28"/>
        </w:rPr>
        <w:t>по</w:t>
      </w:r>
      <w:r w:rsidRPr="00071D1E">
        <w:rPr>
          <w:rFonts w:ascii="YS Text" w:hAnsi="YS Text"/>
          <w:color w:val="1A1A1A"/>
          <w:szCs w:val="28"/>
        </w:rPr>
        <w:t xml:space="preserve"> </w:t>
      </w:r>
      <w:r w:rsidRPr="00071D1E">
        <w:rPr>
          <w:rFonts w:ascii="YS Text" w:hAnsi="YS Text" w:hint="eastAsia"/>
          <w:color w:val="1A1A1A"/>
          <w:szCs w:val="28"/>
        </w:rPr>
        <w:t>реализации</w:t>
      </w:r>
      <w:r w:rsidRPr="00071D1E">
        <w:rPr>
          <w:rFonts w:ascii="YS Text" w:hAnsi="YS Text"/>
          <w:color w:val="1A1A1A"/>
          <w:szCs w:val="28"/>
        </w:rPr>
        <w:t xml:space="preserve"> </w:t>
      </w:r>
      <w:r w:rsidRPr="00071D1E">
        <w:rPr>
          <w:rFonts w:ascii="YS Text" w:hAnsi="YS Text" w:hint="eastAsia"/>
          <w:color w:val="1A1A1A"/>
          <w:szCs w:val="28"/>
        </w:rPr>
        <w:t>среднего</w:t>
      </w:r>
      <w:r w:rsidRPr="00071D1E">
        <w:rPr>
          <w:rFonts w:ascii="YS Text" w:hAnsi="YS Text"/>
          <w:color w:val="1A1A1A"/>
          <w:szCs w:val="28"/>
        </w:rPr>
        <w:t xml:space="preserve"> </w:t>
      </w:r>
      <w:r w:rsidRPr="00071D1E">
        <w:rPr>
          <w:rFonts w:ascii="YS Text" w:hAnsi="YS Text" w:hint="eastAsia"/>
          <w:color w:val="1A1A1A"/>
          <w:szCs w:val="28"/>
        </w:rPr>
        <w:t>общего</w:t>
      </w:r>
      <w:r w:rsidRPr="00071D1E">
        <w:rPr>
          <w:rFonts w:ascii="YS Text" w:hAnsi="YS Text"/>
          <w:color w:val="1A1A1A"/>
          <w:szCs w:val="28"/>
        </w:rPr>
        <w:t xml:space="preserve"> </w:t>
      </w:r>
      <w:r w:rsidRPr="00071D1E">
        <w:rPr>
          <w:rFonts w:ascii="YS Text" w:hAnsi="YS Text" w:hint="eastAsia"/>
          <w:color w:val="1A1A1A"/>
          <w:szCs w:val="28"/>
        </w:rPr>
        <w:t>образования</w:t>
      </w:r>
      <w:r w:rsidRPr="00071D1E">
        <w:rPr>
          <w:rFonts w:ascii="YS Text" w:hAnsi="YS Text"/>
          <w:color w:val="1A1A1A"/>
          <w:szCs w:val="28"/>
        </w:rPr>
        <w:t xml:space="preserve"> </w:t>
      </w:r>
      <w:r w:rsidRPr="00071D1E">
        <w:rPr>
          <w:rFonts w:ascii="YS Text" w:hAnsi="YS Text" w:hint="eastAsia"/>
          <w:color w:val="1A1A1A"/>
          <w:szCs w:val="28"/>
        </w:rPr>
        <w:t>в</w:t>
      </w:r>
      <w:r w:rsidRPr="00071D1E">
        <w:rPr>
          <w:rFonts w:ascii="YS Text" w:hAnsi="YS Text"/>
          <w:color w:val="1A1A1A"/>
          <w:szCs w:val="28"/>
        </w:rPr>
        <w:t xml:space="preserve"> </w:t>
      </w:r>
      <w:r w:rsidRPr="00071D1E">
        <w:rPr>
          <w:rFonts w:ascii="YS Text" w:hAnsi="YS Text" w:hint="eastAsia"/>
          <w:color w:val="1A1A1A"/>
          <w:szCs w:val="28"/>
        </w:rPr>
        <w:t>пределах</w:t>
      </w:r>
      <w:r w:rsidRPr="00071D1E">
        <w:rPr>
          <w:rFonts w:ascii="YS Text" w:hAnsi="YS Text"/>
          <w:color w:val="1A1A1A"/>
          <w:szCs w:val="28"/>
        </w:rPr>
        <w:t xml:space="preserve"> </w:t>
      </w:r>
      <w:r w:rsidRPr="00071D1E">
        <w:rPr>
          <w:rFonts w:ascii="YS Text" w:hAnsi="YS Text" w:hint="eastAsia"/>
          <w:color w:val="1A1A1A"/>
          <w:szCs w:val="28"/>
        </w:rPr>
        <w:t>освоения</w:t>
      </w:r>
      <w:r w:rsidRPr="00071D1E">
        <w:rPr>
          <w:rFonts w:ascii="YS Text" w:hAnsi="YS Text"/>
          <w:color w:val="1A1A1A"/>
          <w:szCs w:val="28"/>
        </w:rPr>
        <w:t xml:space="preserve"> </w:t>
      </w:r>
      <w:r w:rsidRPr="00071D1E">
        <w:rPr>
          <w:rFonts w:ascii="YS Text" w:hAnsi="YS Text" w:hint="eastAsia"/>
          <w:color w:val="1A1A1A"/>
          <w:szCs w:val="28"/>
        </w:rPr>
        <w:t>образовательной</w:t>
      </w:r>
      <w:r w:rsidRPr="00071D1E">
        <w:rPr>
          <w:rFonts w:ascii="YS Text" w:hAnsi="YS Text"/>
          <w:color w:val="1A1A1A"/>
          <w:szCs w:val="28"/>
        </w:rPr>
        <w:t xml:space="preserve"> </w:t>
      </w:r>
      <w:r w:rsidRPr="00071D1E">
        <w:rPr>
          <w:rFonts w:ascii="YS Text" w:hAnsi="YS Text" w:hint="eastAsia"/>
          <w:color w:val="1A1A1A"/>
          <w:szCs w:val="28"/>
        </w:rPr>
        <w:t>программы</w:t>
      </w:r>
      <w:r w:rsidRPr="00071D1E">
        <w:rPr>
          <w:rFonts w:ascii="YS Text" w:hAnsi="YS Text"/>
          <w:color w:val="1A1A1A"/>
          <w:szCs w:val="28"/>
        </w:rPr>
        <w:t xml:space="preserve"> </w:t>
      </w:r>
      <w:r w:rsidRPr="00071D1E">
        <w:rPr>
          <w:rFonts w:ascii="YS Text" w:hAnsi="YS Text" w:hint="eastAsia"/>
          <w:color w:val="1A1A1A"/>
          <w:szCs w:val="28"/>
        </w:rPr>
        <w:t>среднего</w:t>
      </w:r>
      <w:r w:rsidRPr="00071D1E">
        <w:rPr>
          <w:rFonts w:ascii="YS Text" w:hAnsi="YS Text"/>
          <w:color w:val="1A1A1A"/>
          <w:szCs w:val="28"/>
        </w:rPr>
        <w:t xml:space="preserve"> </w:t>
      </w:r>
      <w:r w:rsidRPr="00071D1E">
        <w:rPr>
          <w:rFonts w:ascii="YS Text" w:hAnsi="YS Text" w:hint="eastAsia"/>
          <w:color w:val="1A1A1A"/>
          <w:szCs w:val="28"/>
        </w:rPr>
        <w:t>профессионального</w:t>
      </w:r>
      <w:r w:rsidRPr="00071D1E">
        <w:rPr>
          <w:rFonts w:ascii="YS Text" w:hAnsi="YS Text"/>
          <w:color w:val="1A1A1A"/>
          <w:szCs w:val="28"/>
        </w:rPr>
        <w:t xml:space="preserve"> образования </w:t>
      </w:r>
      <w:r w:rsidRPr="00071D1E">
        <w:t>(письмо Департамента государственной политики в сфере среднего профессионального образования и профессионального обучения от 01.03.2023 № 05-592);</w:t>
      </w:r>
    </w:p>
    <w:p w14:paraId="48FB1083" w14:textId="77777777" w:rsidR="00071D1E" w:rsidRPr="00071D1E" w:rsidRDefault="00071D1E" w:rsidP="00AC779D">
      <w:pPr>
        <w:pStyle w:val="af1"/>
        <w:numPr>
          <w:ilvl w:val="0"/>
          <w:numId w:val="6"/>
        </w:numPr>
        <w:ind w:left="0" w:firstLine="709"/>
        <w:jc w:val="both"/>
      </w:pPr>
      <w:r w:rsidRPr="00071D1E">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071D1E">
        <w:rPr>
          <w:b/>
        </w:rPr>
        <w:t>«35.01.24 Управляющий сельской усадьбой»</w:t>
      </w:r>
      <w:r w:rsidRPr="00071D1E">
        <w:t>;</w:t>
      </w:r>
    </w:p>
    <w:p w14:paraId="62B5443C" w14:textId="77777777" w:rsidR="00071D1E" w:rsidRPr="00071D1E" w:rsidRDefault="00071D1E" w:rsidP="00AC779D">
      <w:pPr>
        <w:pStyle w:val="af1"/>
        <w:keepNext/>
        <w:keepLines/>
        <w:widowControl w:val="0"/>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851"/>
        <w:jc w:val="both"/>
        <w:textAlignment w:val="baseline"/>
        <w:rPr>
          <w:bCs/>
        </w:rPr>
      </w:pPr>
      <w:r w:rsidRPr="00071D1E">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071D1E">
          <w:rPr>
            <w:rStyle w:val="ab"/>
            <w:shd w:val="clear" w:color="auto" w:fill="FFFFFF"/>
          </w:rPr>
          <w:t>приказа Минпросвещения России от 01.02.2024 N 62</w:t>
        </w:r>
      </w:hyperlink>
      <w:r w:rsidRPr="00071D1E">
        <w:t xml:space="preserve">,  </w:t>
      </w:r>
      <w:r w:rsidRPr="00071D1E">
        <w:rPr>
          <w:rFonts w:ascii="Arial" w:hAnsi="Arial" w:cs="Arial"/>
          <w:shd w:val="clear" w:color="auto" w:fill="FFFFFF"/>
        </w:rPr>
        <w:t>  </w:t>
      </w:r>
      <w:hyperlink r:id="rId9" w:history="1">
        <w:r w:rsidRPr="00071D1E">
          <w:rPr>
            <w:rStyle w:val="ab"/>
            <w:shd w:val="clear" w:color="auto" w:fill="FFFFFF"/>
          </w:rPr>
          <w:t>приказа Минпросвещения России от 19.03.2024 N 171</w:t>
        </w:r>
      </w:hyperlink>
      <w:r w:rsidRPr="00071D1E">
        <w:t>)</w:t>
      </w:r>
      <w:r w:rsidRPr="00071D1E">
        <w:rPr>
          <w:rFonts w:ascii="Arial" w:hAnsi="Arial" w:cs="Arial"/>
          <w:shd w:val="clear" w:color="auto" w:fill="FFFFFF"/>
        </w:rPr>
        <w:t> </w:t>
      </w:r>
      <w:r w:rsidRPr="00071D1E">
        <w:t xml:space="preserve">; </w:t>
      </w:r>
    </w:p>
    <w:p w14:paraId="5F07990C" w14:textId="77777777" w:rsidR="00071D1E" w:rsidRPr="005B03A3" w:rsidRDefault="00071D1E" w:rsidP="00AC779D">
      <w:pPr>
        <w:pStyle w:val="af1"/>
        <w:keepNext/>
        <w:keepLines/>
        <w:widowControl w:val="0"/>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851"/>
        <w:jc w:val="both"/>
        <w:textAlignment w:val="baseline"/>
        <w:rPr>
          <w:bCs/>
        </w:rPr>
      </w:pPr>
      <w:r w:rsidRPr="00071D1E">
        <w:t xml:space="preserve"> Распоряжения министерства Просвещения Российской Федерации </w:t>
      </w:r>
      <w:r w:rsidRPr="00071D1E">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18746BD" w14:textId="77777777" w:rsidR="00071D1E" w:rsidRPr="00AC779D" w:rsidRDefault="00071D1E" w:rsidP="00AC779D">
      <w:pPr>
        <w:jc w:val="both"/>
        <w:rPr>
          <w:spacing w:val="2"/>
        </w:rPr>
      </w:pPr>
      <w:r w:rsidRPr="00071D1E">
        <w:rPr>
          <w:b/>
        </w:rPr>
        <w:t>Организация – разработчик</w:t>
      </w:r>
      <w:r w:rsidRPr="00071D1E">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DB19148" w14:textId="77777777" w:rsidR="00184E93" w:rsidRPr="00B378FA" w:rsidRDefault="00184E93" w:rsidP="00AC779D">
      <w:pPr>
        <w:pStyle w:val="ad"/>
        <w:rPr>
          <w:b/>
        </w:rPr>
      </w:pPr>
      <w:r w:rsidRPr="00B378FA">
        <w:rPr>
          <w:b/>
        </w:rPr>
        <w:t xml:space="preserve">Рассмотрено и утверждено </w:t>
      </w:r>
    </w:p>
    <w:p w14:paraId="201F6215" w14:textId="77777777" w:rsidR="00184E93" w:rsidRPr="00B378FA" w:rsidRDefault="00184E93" w:rsidP="00AC779D">
      <w:pPr>
        <w:pStyle w:val="ad"/>
        <w:rPr>
          <w:b/>
        </w:rPr>
      </w:pPr>
      <w:r w:rsidRPr="00B378FA">
        <w:rPr>
          <w:b/>
        </w:rPr>
        <w:t>Протоколом педагогического совета</w:t>
      </w:r>
    </w:p>
    <w:p w14:paraId="6F027AE5" w14:textId="77777777" w:rsidR="00184E93" w:rsidRPr="00B378FA" w:rsidRDefault="00184E93" w:rsidP="00AC779D">
      <w:pPr>
        <w:pStyle w:val="ad"/>
        <w:rPr>
          <w:b/>
        </w:rPr>
      </w:pPr>
      <w:r w:rsidRPr="00B378FA">
        <w:rPr>
          <w:b/>
        </w:rPr>
        <w:t>ГБПОУ «ВАТТ-ККК»</w:t>
      </w:r>
    </w:p>
    <w:p w14:paraId="4D319708" w14:textId="77777777" w:rsidR="00AC779D" w:rsidRDefault="00184E93" w:rsidP="00AC779D">
      <w:pPr>
        <w:pStyle w:val="ad"/>
        <w:rPr>
          <w:b/>
        </w:rPr>
      </w:pPr>
      <w:r>
        <w:rPr>
          <w:b/>
        </w:rPr>
        <w:t>Протокол № 6 от 30.06.2025</w:t>
      </w:r>
      <w:r w:rsidRPr="00B378FA">
        <w:rPr>
          <w:b/>
        </w:rPr>
        <w:t xml:space="preserve"> г.</w:t>
      </w:r>
    </w:p>
    <w:p w14:paraId="027BE0DB" w14:textId="77777777" w:rsidR="00184E93" w:rsidRPr="00AC779D" w:rsidRDefault="00184E93" w:rsidP="00AC779D">
      <w:pPr>
        <w:pStyle w:val="ad"/>
        <w:rPr>
          <w:b/>
        </w:rPr>
      </w:pPr>
      <w:r w:rsidRPr="00B378FA">
        <w:t>Разработчик: Рыбас В.Ю., преподаватель</w:t>
      </w:r>
    </w:p>
    <w:p w14:paraId="00825EF2" w14:textId="77777777" w:rsidR="00BA0E8C" w:rsidRDefault="00BA0E8C" w:rsidP="000D7BDB">
      <w:pPr>
        <w:spacing w:after="200" w:line="276" w:lineRule="auto"/>
        <w:jc w:val="center"/>
        <w:rPr>
          <w:b/>
          <w:i/>
        </w:rPr>
      </w:pPr>
    </w:p>
    <w:p w14:paraId="656DE7F4" w14:textId="75F62F52" w:rsidR="000D7BDB" w:rsidRPr="00A8269D" w:rsidRDefault="000D7BDB" w:rsidP="000D7BDB">
      <w:pPr>
        <w:spacing w:after="200" w:line="276" w:lineRule="auto"/>
        <w:jc w:val="center"/>
        <w:rPr>
          <w:b/>
          <w:i/>
        </w:rPr>
      </w:pPr>
      <w:r w:rsidRPr="00A8269D">
        <w:rPr>
          <w:b/>
          <w:i/>
        </w:rPr>
        <w:lastRenderedPageBreak/>
        <w:t>СОДЕРЖАНИЕ</w:t>
      </w:r>
    </w:p>
    <w:p w14:paraId="446876E6" w14:textId="77777777" w:rsidR="000D7BDB" w:rsidRPr="00A8269D" w:rsidRDefault="000D7BDB" w:rsidP="000D7BDB">
      <w:pPr>
        <w:spacing w:after="200" w:line="276" w:lineRule="auto"/>
        <w:rPr>
          <w:b/>
          <w:i/>
        </w:rPr>
      </w:pPr>
    </w:p>
    <w:tbl>
      <w:tblPr>
        <w:tblW w:w="0" w:type="auto"/>
        <w:tblLook w:val="01E0" w:firstRow="1" w:lastRow="1" w:firstColumn="1" w:lastColumn="1" w:noHBand="0" w:noVBand="0"/>
      </w:tblPr>
      <w:tblGrid>
        <w:gridCol w:w="7447"/>
        <w:gridCol w:w="1698"/>
      </w:tblGrid>
      <w:tr w:rsidR="000D7BDB" w:rsidRPr="00A8269D" w14:paraId="64C4B605" w14:textId="77777777" w:rsidTr="00174F62">
        <w:tc>
          <w:tcPr>
            <w:tcW w:w="7501" w:type="dxa"/>
          </w:tcPr>
          <w:p w14:paraId="76A63EAD" w14:textId="77777777" w:rsidR="000D7BDB" w:rsidRPr="00A8269D" w:rsidRDefault="00F337E2" w:rsidP="00540900">
            <w:pPr>
              <w:numPr>
                <w:ilvl w:val="0"/>
                <w:numId w:val="7"/>
              </w:numPr>
              <w:suppressAutoHyphens/>
              <w:spacing w:after="200" w:line="276" w:lineRule="auto"/>
              <w:rPr>
                <w:b/>
              </w:rPr>
            </w:pPr>
            <w:proofErr w:type="gramStart"/>
            <w:r w:rsidRPr="00A8269D">
              <w:rPr>
                <w:b/>
              </w:rPr>
              <w:t>ПАСПОРТ  РАБОЧЕЙ</w:t>
            </w:r>
            <w:proofErr w:type="gramEnd"/>
            <w:r w:rsidRPr="00A8269D">
              <w:rPr>
                <w:b/>
              </w:rPr>
              <w:t xml:space="preserve"> ПРОГРАММЫ УЧЕБНОЙ ДИСЦИПЛИНЫ </w:t>
            </w:r>
            <w:r w:rsidR="000D7BDB" w:rsidRPr="00A8269D">
              <w:rPr>
                <w:b/>
              </w:rPr>
              <w:t>………………………………</w:t>
            </w:r>
            <w:r w:rsidRPr="00A8269D">
              <w:rPr>
                <w:b/>
              </w:rPr>
              <w:t>……</w:t>
            </w:r>
            <w:proofErr w:type="gramStart"/>
            <w:r w:rsidRPr="00A8269D">
              <w:rPr>
                <w:b/>
              </w:rPr>
              <w:t>…….</w:t>
            </w:r>
            <w:proofErr w:type="gramEnd"/>
            <w:r w:rsidRPr="00A8269D">
              <w:rPr>
                <w:b/>
              </w:rPr>
              <w:t>.</w:t>
            </w:r>
            <w:r w:rsidR="00D3764B">
              <w:rPr>
                <w:b/>
              </w:rPr>
              <w:t xml:space="preserve">3 </w:t>
            </w:r>
            <w:r w:rsidR="00FF5AE4" w:rsidRPr="00A8269D">
              <w:rPr>
                <w:b/>
              </w:rPr>
              <w:t>стр.</w:t>
            </w:r>
          </w:p>
        </w:tc>
        <w:tc>
          <w:tcPr>
            <w:tcW w:w="1854" w:type="dxa"/>
          </w:tcPr>
          <w:p w14:paraId="62BF6CFB" w14:textId="77777777" w:rsidR="000D7BDB" w:rsidRPr="00A8269D" w:rsidRDefault="000D7BDB" w:rsidP="000D7BDB">
            <w:pPr>
              <w:spacing w:after="200" w:line="276" w:lineRule="auto"/>
              <w:rPr>
                <w:b/>
              </w:rPr>
            </w:pPr>
          </w:p>
        </w:tc>
      </w:tr>
      <w:tr w:rsidR="000D7BDB" w:rsidRPr="00A8269D" w14:paraId="05D3875C" w14:textId="77777777" w:rsidTr="00174F62">
        <w:tc>
          <w:tcPr>
            <w:tcW w:w="7501" w:type="dxa"/>
          </w:tcPr>
          <w:p w14:paraId="6987B9AD" w14:textId="77777777" w:rsidR="000D7BDB" w:rsidRPr="00A8269D" w:rsidRDefault="000D7BDB" w:rsidP="00540900">
            <w:pPr>
              <w:numPr>
                <w:ilvl w:val="0"/>
                <w:numId w:val="7"/>
              </w:numPr>
              <w:suppressAutoHyphens/>
              <w:spacing w:after="200" w:line="276" w:lineRule="auto"/>
              <w:rPr>
                <w:b/>
              </w:rPr>
            </w:pPr>
            <w:r w:rsidRPr="00A8269D">
              <w:rPr>
                <w:b/>
              </w:rPr>
              <w:t>СТРУКТУРА И СОДЕРЖАНИЕ УЧЕ</w:t>
            </w:r>
            <w:r w:rsidR="00D736F9">
              <w:rPr>
                <w:b/>
              </w:rPr>
              <w:t>БНОЙ ДИСЦИПЛИНЫ……………………………………</w:t>
            </w:r>
            <w:proofErr w:type="gramStart"/>
            <w:r w:rsidR="00D736F9">
              <w:rPr>
                <w:b/>
              </w:rPr>
              <w:t>……</w:t>
            </w:r>
            <w:r w:rsidRPr="00A8269D">
              <w:rPr>
                <w:b/>
              </w:rPr>
              <w:t>.</w:t>
            </w:r>
            <w:proofErr w:type="gramEnd"/>
            <w:r w:rsidR="00D736F9">
              <w:rPr>
                <w:b/>
              </w:rPr>
              <w:t>15</w:t>
            </w:r>
            <w:r w:rsidRPr="00A8269D">
              <w:rPr>
                <w:b/>
              </w:rPr>
              <w:t>стр.</w:t>
            </w:r>
          </w:p>
          <w:p w14:paraId="16EB1637" w14:textId="77777777" w:rsidR="000D7BDB" w:rsidRPr="00A8269D" w:rsidRDefault="000D7BDB" w:rsidP="00540900">
            <w:pPr>
              <w:numPr>
                <w:ilvl w:val="0"/>
                <w:numId w:val="7"/>
              </w:numPr>
              <w:suppressAutoHyphens/>
              <w:spacing w:after="200" w:line="276" w:lineRule="auto"/>
              <w:rPr>
                <w:b/>
              </w:rPr>
            </w:pPr>
            <w:r w:rsidRPr="00A8269D">
              <w:rPr>
                <w:b/>
              </w:rPr>
              <w:t xml:space="preserve">УСЛОВИЯ РЕАЛИЗАЦИИ </w:t>
            </w:r>
            <w:r w:rsidR="00F337E2" w:rsidRPr="00A8269D">
              <w:rPr>
                <w:b/>
              </w:rPr>
              <w:t xml:space="preserve">РАБОЧЕЙ ПРОГРАММЫ </w:t>
            </w:r>
            <w:r w:rsidRPr="00A8269D">
              <w:rPr>
                <w:b/>
              </w:rPr>
              <w:t xml:space="preserve">УЧЕБНОЙ </w:t>
            </w:r>
            <w:proofErr w:type="gramStart"/>
            <w:r w:rsidRPr="00A8269D">
              <w:rPr>
                <w:b/>
              </w:rPr>
              <w:t>ДИСЦИПЛИНЫ…</w:t>
            </w:r>
            <w:r w:rsidR="00F337E2" w:rsidRPr="00A8269D">
              <w:rPr>
                <w:b/>
              </w:rPr>
              <w:t>.</w:t>
            </w:r>
            <w:proofErr w:type="gramEnd"/>
            <w:r w:rsidR="00F337E2" w:rsidRPr="00A8269D">
              <w:rPr>
                <w:b/>
              </w:rPr>
              <w:t>.</w:t>
            </w:r>
            <w:r w:rsidR="00D736F9">
              <w:rPr>
                <w:b/>
              </w:rPr>
              <w:t>…………………………19</w:t>
            </w:r>
            <w:r w:rsidRPr="00A8269D">
              <w:rPr>
                <w:b/>
              </w:rPr>
              <w:t>стр.</w:t>
            </w:r>
          </w:p>
        </w:tc>
        <w:tc>
          <w:tcPr>
            <w:tcW w:w="1854" w:type="dxa"/>
          </w:tcPr>
          <w:p w14:paraId="53BFF2D4" w14:textId="77777777" w:rsidR="000D7BDB" w:rsidRPr="00A8269D" w:rsidRDefault="000D7BDB" w:rsidP="000D7BDB">
            <w:pPr>
              <w:spacing w:after="200" w:line="276" w:lineRule="auto"/>
              <w:ind w:left="644"/>
              <w:rPr>
                <w:b/>
              </w:rPr>
            </w:pPr>
          </w:p>
        </w:tc>
      </w:tr>
      <w:tr w:rsidR="000D7BDB" w:rsidRPr="00A8269D" w14:paraId="0A66531D" w14:textId="77777777" w:rsidTr="00174F62">
        <w:tc>
          <w:tcPr>
            <w:tcW w:w="7501" w:type="dxa"/>
          </w:tcPr>
          <w:p w14:paraId="1EFC8DD2" w14:textId="77777777" w:rsidR="000D7BDB" w:rsidRPr="00A8269D" w:rsidRDefault="000D7BDB" w:rsidP="00540900">
            <w:pPr>
              <w:numPr>
                <w:ilvl w:val="0"/>
                <w:numId w:val="7"/>
              </w:numPr>
              <w:suppressAutoHyphens/>
              <w:spacing w:after="200" w:line="276" w:lineRule="auto"/>
              <w:rPr>
                <w:b/>
              </w:rPr>
            </w:pPr>
            <w:r w:rsidRPr="00A8269D">
              <w:rPr>
                <w:b/>
              </w:rPr>
              <w:t>КОНТРОЛЬ И ОЦЕНКА РЕЗУЛЬТАТОВ ОСВОЕНИЯ УЧЕБНОЙ ДИСЦИПЛИНЫ………………………</w:t>
            </w:r>
            <w:proofErr w:type="gramStart"/>
            <w:r w:rsidRPr="00A8269D">
              <w:rPr>
                <w:b/>
              </w:rPr>
              <w:t>…….</w:t>
            </w:r>
            <w:proofErr w:type="gramEnd"/>
            <w:r w:rsidRPr="00A8269D">
              <w:rPr>
                <w:b/>
              </w:rPr>
              <w:t>.</w:t>
            </w:r>
            <w:r w:rsidR="00D736F9">
              <w:rPr>
                <w:b/>
              </w:rPr>
              <w:t>20</w:t>
            </w:r>
            <w:r w:rsidRPr="00A8269D">
              <w:rPr>
                <w:b/>
              </w:rPr>
              <w:t>стр.</w:t>
            </w:r>
          </w:p>
          <w:p w14:paraId="59D96A02" w14:textId="77777777" w:rsidR="000D7BDB" w:rsidRPr="00A8269D" w:rsidRDefault="0087600A" w:rsidP="00F337E2">
            <w:pPr>
              <w:suppressAutoHyphens/>
              <w:spacing w:after="200" w:line="276" w:lineRule="auto"/>
              <w:rPr>
                <w:b/>
              </w:rPr>
            </w:pPr>
            <w:r w:rsidRPr="00A8269D">
              <w:rPr>
                <w:b/>
              </w:rPr>
              <w:t xml:space="preserve">     </w:t>
            </w:r>
          </w:p>
        </w:tc>
        <w:tc>
          <w:tcPr>
            <w:tcW w:w="1854" w:type="dxa"/>
          </w:tcPr>
          <w:p w14:paraId="04C4BBD3" w14:textId="77777777" w:rsidR="000D7BDB" w:rsidRPr="00A8269D" w:rsidRDefault="000D7BDB" w:rsidP="000D7BDB">
            <w:pPr>
              <w:spacing w:after="200" w:line="276" w:lineRule="auto"/>
              <w:rPr>
                <w:b/>
              </w:rPr>
            </w:pPr>
          </w:p>
        </w:tc>
      </w:tr>
    </w:tbl>
    <w:p w14:paraId="128F41A0" w14:textId="77777777" w:rsidR="00ED6489" w:rsidRPr="00A8269D"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CD5528C" w14:textId="77777777" w:rsidR="00ED6489" w:rsidRPr="00A8269D"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3ECC79E9" w14:textId="77777777" w:rsidR="00FB4CC4" w:rsidRPr="00A8269D"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8269D">
        <w:rPr>
          <w:b/>
          <w:caps/>
          <w:u w:val="single"/>
        </w:rPr>
        <w:br w:type="page"/>
      </w:r>
      <w:proofErr w:type="gramStart"/>
      <w:r w:rsidR="00FB4CC4" w:rsidRPr="00A8269D">
        <w:rPr>
          <w:b/>
          <w:caps/>
        </w:rPr>
        <w:lastRenderedPageBreak/>
        <w:t xml:space="preserve">паспорт  </w:t>
      </w:r>
      <w:r w:rsidR="00526B7F" w:rsidRPr="00A8269D">
        <w:rPr>
          <w:b/>
          <w:caps/>
        </w:rPr>
        <w:t>рабочей</w:t>
      </w:r>
      <w:proofErr w:type="gramEnd"/>
      <w:r w:rsidR="00526B7F" w:rsidRPr="00A8269D">
        <w:rPr>
          <w:b/>
          <w:caps/>
        </w:rPr>
        <w:t xml:space="preserve"> </w:t>
      </w:r>
      <w:r w:rsidR="00FB4CC4" w:rsidRPr="00A8269D">
        <w:rPr>
          <w:b/>
          <w:caps/>
        </w:rPr>
        <w:t>ПРОГРАММЫ УЧЕБНОЙ ДИСЦИПЛИНЫ</w:t>
      </w:r>
    </w:p>
    <w:p w14:paraId="456DAA33" w14:textId="77777777" w:rsidR="00FB4CC4" w:rsidRPr="00A8269D" w:rsidRDefault="0031211C"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A8269D">
        <w:rPr>
          <w:b/>
        </w:rPr>
        <w:t>ИНФОРМАТИКА</w:t>
      </w:r>
    </w:p>
    <w:p w14:paraId="1B27361B"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8269D">
        <w:rPr>
          <w:b/>
        </w:rPr>
        <w:t>1.1. Область применения рабочей программы</w:t>
      </w:r>
    </w:p>
    <w:p w14:paraId="4A53598A" w14:textId="77777777" w:rsidR="00CD2407" w:rsidRPr="00A8269D" w:rsidRDefault="00526B7F" w:rsidP="008B3AB5">
      <w:pPr>
        <w:ind w:firstLine="567"/>
        <w:jc w:val="both"/>
      </w:pPr>
      <w:r w:rsidRPr="00A8269D">
        <w:t>Рабочая п</w:t>
      </w:r>
      <w:r w:rsidR="00CD2407" w:rsidRPr="00A8269D">
        <w:t>рограмма учебной дисциплины</w:t>
      </w:r>
      <w:r w:rsidRPr="00A8269D">
        <w:t xml:space="preserve"> </w:t>
      </w:r>
      <w:r w:rsidR="00F337E2" w:rsidRPr="00A8269D">
        <w:t>ОУД</w:t>
      </w:r>
      <w:r w:rsidRPr="00A8269D">
        <w:t>.0</w:t>
      </w:r>
      <w:r w:rsidR="00184E93">
        <w:t>8</w:t>
      </w:r>
      <w:r w:rsidRPr="00A8269D">
        <w:t xml:space="preserve"> </w:t>
      </w:r>
      <w:r w:rsidR="0031211C" w:rsidRPr="00A8269D">
        <w:t>Информатика</w:t>
      </w:r>
      <w:r w:rsidR="00CD2407" w:rsidRPr="00A8269D">
        <w:t xml:space="preserve"> </w:t>
      </w:r>
      <w:r w:rsidRPr="00A8269D">
        <w:t>является частью общеобразовательного цикла</w:t>
      </w:r>
      <w:r w:rsidR="00D35330" w:rsidRPr="00A8269D">
        <w:t>,</w:t>
      </w:r>
      <w:r w:rsidRPr="00A8269D">
        <w:t xml:space="preserve"> </w:t>
      </w:r>
      <w:r w:rsidR="002E2627" w:rsidRPr="00A8269D">
        <w:t xml:space="preserve">программы подготовки </w:t>
      </w:r>
      <w:r w:rsidR="00184E93">
        <w:t xml:space="preserve">профессий квалифицированных рабочих и служащих </w:t>
      </w:r>
      <w:r w:rsidR="004643D1">
        <w:t xml:space="preserve">(далее - ППКРС) </w:t>
      </w:r>
      <w:r w:rsidR="00184E93">
        <w:t>по профессии</w:t>
      </w:r>
      <w:r w:rsidR="00F337E2" w:rsidRPr="00A8269D">
        <w:t xml:space="preserve"> </w:t>
      </w:r>
      <w:r w:rsidR="00536F4F" w:rsidRPr="00536F4F">
        <w:rPr>
          <w:b/>
        </w:rPr>
        <w:t>35.01.24 Управляющий сельской усадьбой</w:t>
      </w:r>
      <w:r w:rsidR="0031211C" w:rsidRPr="00A8269D">
        <w:rPr>
          <w:b/>
        </w:rPr>
        <w:t>.</w:t>
      </w:r>
    </w:p>
    <w:p w14:paraId="7A9ED1A8" w14:textId="77777777" w:rsidR="00FB4CC4" w:rsidRPr="00A8269D" w:rsidRDefault="00FB4CC4" w:rsidP="00FB4CC4">
      <w:pPr>
        <w:keepNext/>
        <w:keepLines/>
        <w:widowControl w:val="0"/>
        <w:suppressAutoHyphens/>
        <w:autoSpaceDE w:val="0"/>
        <w:autoSpaceDN w:val="0"/>
        <w:adjustRightInd w:val="0"/>
        <w:jc w:val="both"/>
        <w:rPr>
          <w:b/>
        </w:rPr>
      </w:pPr>
      <w:r w:rsidRPr="00A8269D">
        <w:rPr>
          <w:b/>
        </w:rPr>
        <w:t xml:space="preserve">1.2. Место </w:t>
      </w:r>
      <w:r w:rsidR="002E2627" w:rsidRPr="00A8269D">
        <w:rPr>
          <w:b/>
        </w:rPr>
        <w:t xml:space="preserve">учебной </w:t>
      </w:r>
      <w:r w:rsidRPr="00A8269D">
        <w:rPr>
          <w:b/>
        </w:rPr>
        <w:t>дисциплины</w:t>
      </w:r>
      <w:r w:rsidR="00071D1E">
        <w:rPr>
          <w:b/>
        </w:rPr>
        <w:t xml:space="preserve"> в структуре ППКРС</w:t>
      </w:r>
      <w:r w:rsidR="002E2627" w:rsidRPr="00A8269D">
        <w:rPr>
          <w:b/>
        </w:rPr>
        <w:t>:</w:t>
      </w:r>
    </w:p>
    <w:p w14:paraId="39DE01A8" w14:textId="77777777" w:rsidR="00FB4CC4" w:rsidRPr="00A8269D" w:rsidRDefault="00FB4CC4" w:rsidP="00FB4CC4">
      <w:pPr>
        <w:keepNext/>
        <w:keepLines/>
        <w:widowControl w:val="0"/>
        <w:suppressAutoHyphens/>
        <w:autoSpaceDE w:val="0"/>
        <w:autoSpaceDN w:val="0"/>
        <w:adjustRightInd w:val="0"/>
        <w:jc w:val="both"/>
      </w:pPr>
      <w:r w:rsidRPr="00A8269D">
        <w:rPr>
          <w:b/>
        </w:rPr>
        <w:tab/>
      </w:r>
      <w:r w:rsidRPr="00A8269D">
        <w:t>Учебная дисциплина «</w:t>
      </w:r>
      <w:r w:rsidR="0031211C" w:rsidRPr="00A8269D">
        <w:t>Информатика</w:t>
      </w:r>
      <w:r w:rsidRPr="00A8269D">
        <w:t xml:space="preserve">» входит в цикл общеобразовательных дисциплин.  </w:t>
      </w:r>
    </w:p>
    <w:p w14:paraId="14F26BF7" w14:textId="77777777" w:rsidR="00FB4CC4" w:rsidRDefault="00FB4CC4"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8269D">
        <w:rPr>
          <w:b/>
        </w:rPr>
        <w:t>1.3.</w:t>
      </w:r>
      <w:r w:rsidR="002E2627" w:rsidRPr="00A8269D">
        <w:rPr>
          <w:b/>
        </w:rPr>
        <w:t xml:space="preserve"> Цели и задачи учебной дисциплины – требования к результатам освоения</w:t>
      </w:r>
      <w:r w:rsidRPr="00A8269D">
        <w:rPr>
          <w:b/>
        </w:rPr>
        <w:t xml:space="preserve"> учебной дисциплины</w:t>
      </w:r>
      <w:r w:rsidR="002E2627" w:rsidRPr="00A8269D">
        <w:rPr>
          <w:b/>
        </w:rPr>
        <w:t>:</w:t>
      </w:r>
      <w:r w:rsidRPr="00A8269D">
        <w:rPr>
          <w:b/>
        </w:rPr>
        <w:t xml:space="preserve"> </w:t>
      </w:r>
    </w:p>
    <w:p w14:paraId="3324A5B8" w14:textId="77777777" w:rsidR="004643D1" w:rsidRPr="00A8269D" w:rsidRDefault="004643D1"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Pr>
          <w:b/>
        </w:rPr>
        <w:t>1.3.1. Цели дисциплины</w:t>
      </w:r>
    </w:p>
    <w:p w14:paraId="1FF64628" w14:textId="77777777" w:rsidR="00D20736" w:rsidRPr="00A8269D" w:rsidRDefault="002E2627" w:rsidP="00D736F9">
      <w:pPr>
        <w:pStyle w:val="ad"/>
        <w:ind w:firstLine="567"/>
        <w:contextualSpacing/>
        <w:jc w:val="both"/>
      </w:pPr>
      <w:r w:rsidRPr="00A8269D">
        <w:t xml:space="preserve">Изучение </w:t>
      </w:r>
      <w:r w:rsidR="0031211C" w:rsidRPr="00A8269D">
        <w:t xml:space="preserve">информатики </w:t>
      </w:r>
      <w:r w:rsidRPr="00A8269D">
        <w:t xml:space="preserve">направлено на достижение </w:t>
      </w:r>
      <w:r w:rsidRPr="00A8269D">
        <w:rPr>
          <w:b/>
        </w:rPr>
        <w:t>следующих целей</w:t>
      </w:r>
      <w:r w:rsidRPr="00A8269D">
        <w:t xml:space="preserve">: </w:t>
      </w:r>
    </w:p>
    <w:p w14:paraId="45EE3CDB" w14:textId="77777777" w:rsidR="00D20736" w:rsidRPr="00A8269D" w:rsidRDefault="00A20967" w:rsidP="00D736F9">
      <w:pPr>
        <w:pStyle w:val="ad"/>
        <w:contextualSpacing/>
        <w:jc w:val="both"/>
        <w:rPr>
          <w:b/>
        </w:rPr>
      </w:pPr>
      <w:r w:rsidRPr="00A8269D">
        <w:t xml:space="preserve">Освоение системы базовых знаний, отражающих вклад информатики в формирование </w:t>
      </w:r>
      <w:proofErr w:type="spellStart"/>
      <w:r w:rsidRPr="00A8269D">
        <w:t>современнойнаучной</w:t>
      </w:r>
      <w:proofErr w:type="spellEnd"/>
      <w:r w:rsidRPr="00A8269D">
        <w:t xml:space="preserve">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w:t>
      </w:r>
      <w:proofErr w:type="spellStart"/>
      <w:r w:rsidRPr="00A8269D">
        <w:t>учебныхпредметов</w:t>
      </w:r>
      <w:proofErr w:type="spellEnd"/>
      <w:r w:rsidRPr="00A8269D">
        <w:t xml:space="preserve">;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w:t>
      </w:r>
      <w:r w:rsidR="008006CA" w:rsidRPr="00A8269D">
        <w:t xml:space="preserve">в индивидуальной и коллективной учебной и познавательной, в том числе проектной деятельности. </w:t>
      </w:r>
    </w:p>
    <w:p w14:paraId="5FA16C9B" w14:textId="77777777" w:rsidR="00FB4CC4" w:rsidRPr="00A8269D" w:rsidRDefault="00FB4CC4" w:rsidP="00D736F9">
      <w:pPr>
        <w:pStyle w:val="ad"/>
        <w:ind w:firstLine="709"/>
        <w:contextualSpacing/>
        <w:jc w:val="both"/>
        <w:rPr>
          <w:b/>
          <w:bCs/>
          <w:iCs/>
        </w:rPr>
      </w:pPr>
      <w:r w:rsidRPr="00A8269D">
        <w:rPr>
          <w:b/>
        </w:rPr>
        <w:t>Освоение содержания учебной дисциплины «</w:t>
      </w:r>
      <w:r w:rsidR="0031211C" w:rsidRPr="00A8269D">
        <w:rPr>
          <w:b/>
        </w:rPr>
        <w:t>Информатика</w:t>
      </w:r>
      <w:r w:rsidRPr="00A8269D">
        <w:rPr>
          <w:b/>
        </w:rPr>
        <w:t xml:space="preserve">» обеспечивает достижение обучающимися следующих </w:t>
      </w:r>
      <w:r w:rsidRPr="00A8269D">
        <w:rPr>
          <w:b/>
          <w:bCs/>
          <w:iCs/>
        </w:rPr>
        <w:t>результатов:</w:t>
      </w:r>
    </w:p>
    <w:p w14:paraId="4ED06859" w14:textId="77777777" w:rsidR="00077E30" w:rsidRPr="00A8269D" w:rsidRDefault="00077E30" w:rsidP="00D736F9">
      <w:pPr>
        <w:pStyle w:val="ad"/>
        <w:ind w:firstLine="709"/>
        <w:contextualSpacing/>
        <w:jc w:val="both"/>
        <w:rPr>
          <w:b/>
        </w:rPr>
      </w:pPr>
    </w:p>
    <w:p w14:paraId="2C4009B5" w14:textId="77777777" w:rsidR="00716F3C" w:rsidRPr="00D3764B" w:rsidRDefault="00716F3C" w:rsidP="00D736F9">
      <w:pPr>
        <w:pStyle w:val="ac"/>
        <w:spacing w:before="0" w:beforeAutospacing="0" w:after="0" w:afterAutospacing="0"/>
        <w:jc w:val="both"/>
      </w:pPr>
      <w:r w:rsidRPr="00D3764B">
        <w:rPr>
          <w:rStyle w:val="afb"/>
          <w:caps/>
        </w:rPr>
        <w:t>ЛИЧНОСТНЫЕ РЕЗУЛЬТАТЫ</w:t>
      </w:r>
    </w:p>
    <w:p w14:paraId="2FC12365" w14:textId="77777777" w:rsidR="00716F3C" w:rsidRPr="00D3764B" w:rsidRDefault="00716F3C" w:rsidP="00D736F9">
      <w:pPr>
        <w:pStyle w:val="ac"/>
        <w:spacing w:before="0" w:beforeAutospacing="0" w:after="0" w:afterAutospacing="0"/>
        <w:ind w:firstLine="567"/>
        <w:jc w:val="both"/>
      </w:pPr>
      <w:r w:rsidRPr="00D3764B">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F77ADD7" w14:textId="77777777" w:rsidR="00716F3C" w:rsidRPr="00D3764B" w:rsidRDefault="00716F3C" w:rsidP="00D736F9">
      <w:pPr>
        <w:pStyle w:val="ac"/>
        <w:spacing w:before="0" w:beforeAutospacing="0" w:after="0" w:afterAutospacing="0"/>
        <w:ind w:firstLine="567"/>
        <w:jc w:val="both"/>
      </w:pPr>
      <w:r w:rsidRPr="00D3764B">
        <w:rPr>
          <w:rStyle w:val="afb"/>
        </w:rPr>
        <w:t>гражданского воспитания:</w:t>
      </w:r>
    </w:p>
    <w:p w14:paraId="4D54C3E8" w14:textId="77777777" w:rsidR="00716F3C" w:rsidRPr="00D3764B" w:rsidRDefault="00716F3C" w:rsidP="00D736F9">
      <w:pPr>
        <w:numPr>
          <w:ilvl w:val="0"/>
          <w:numId w:val="11"/>
        </w:numPr>
        <w:ind w:left="0"/>
        <w:jc w:val="both"/>
      </w:pPr>
      <w:r w:rsidRPr="00D3764B">
        <w:t>сформированность гражданской позиции обучающегося как активного и ответственного члена российского общества;</w:t>
      </w:r>
    </w:p>
    <w:p w14:paraId="47EC7AF7" w14:textId="77777777" w:rsidR="00716F3C" w:rsidRPr="00D3764B" w:rsidRDefault="00716F3C" w:rsidP="00D736F9">
      <w:pPr>
        <w:numPr>
          <w:ilvl w:val="0"/>
          <w:numId w:val="11"/>
        </w:numPr>
        <w:ind w:left="0"/>
        <w:jc w:val="both"/>
      </w:pPr>
      <w:r w:rsidRPr="00D3764B">
        <w:t>осознание своих конституционных прав и обязанностей, уважение закона и правопорядка;</w:t>
      </w:r>
    </w:p>
    <w:p w14:paraId="56362DD8" w14:textId="77777777" w:rsidR="00716F3C" w:rsidRPr="00D3764B" w:rsidRDefault="00716F3C" w:rsidP="00D736F9">
      <w:pPr>
        <w:numPr>
          <w:ilvl w:val="0"/>
          <w:numId w:val="11"/>
        </w:numPr>
        <w:ind w:left="0"/>
        <w:jc w:val="both"/>
      </w:pPr>
      <w:r w:rsidRPr="00D3764B">
        <w:t>принятие традиционных национальных, общечеловеческих гуманистических и демократических ценностей;</w:t>
      </w:r>
    </w:p>
    <w:p w14:paraId="7789A8AF" w14:textId="77777777" w:rsidR="00716F3C" w:rsidRPr="00D3764B" w:rsidRDefault="00716F3C" w:rsidP="00D736F9">
      <w:pPr>
        <w:numPr>
          <w:ilvl w:val="0"/>
          <w:numId w:val="11"/>
        </w:numPr>
        <w:ind w:left="0"/>
        <w:jc w:val="both"/>
      </w:pPr>
      <w:r w:rsidRPr="00D3764B">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7192D05" w14:textId="77777777" w:rsidR="00716F3C" w:rsidRPr="00D3764B" w:rsidRDefault="00716F3C" w:rsidP="00D736F9">
      <w:pPr>
        <w:numPr>
          <w:ilvl w:val="0"/>
          <w:numId w:val="11"/>
        </w:numPr>
        <w:ind w:left="0"/>
        <w:jc w:val="both"/>
      </w:pPr>
      <w:r w:rsidRPr="00D3764B">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1BE104F1" w14:textId="77777777" w:rsidR="00716F3C" w:rsidRPr="00D3764B" w:rsidRDefault="00716F3C" w:rsidP="00D736F9">
      <w:pPr>
        <w:numPr>
          <w:ilvl w:val="0"/>
          <w:numId w:val="11"/>
        </w:numPr>
        <w:ind w:left="0"/>
        <w:jc w:val="both"/>
      </w:pPr>
      <w:r w:rsidRPr="00D3764B">
        <w:t>умение взаимодействовать с социальными институтами в соответствии с их функциями и назначением;</w:t>
      </w:r>
    </w:p>
    <w:p w14:paraId="2287493A" w14:textId="77777777" w:rsidR="00716F3C" w:rsidRPr="00D3764B" w:rsidRDefault="00716F3C" w:rsidP="00D736F9">
      <w:pPr>
        <w:numPr>
          <w:ilvl w:val="0"/>
          <w:numId w:val="11"/>
        </w:numPr>
        <w:ind w:left="0"/>
        <w:jc w:val="both"/>
      </w:pPr>
      <w:r w:rsidRPr="00D3764B">
        <w:t>готовность к гуманитарной и волонтёрской деятельности;</w:t>
      </w:r>
    </w:p>
    <w:p w14:paraId="3B10E7F9" w14:textId="77777777" w:rsidR="00716F3C" w:rsidRPr="00D3764B" w:rsidRDefault="00716F3C" w:rsidP="00D736F9">
      <w:pPr>
        <w:pStyle w:val="ac"/>
        <w:spacing w:before="0" w:beforeAutospacing="0" w:after="0" w:afterAutospacing="0"/>
        <w:ind w:firstLine="567"/>
        <w:jc w:val="both"/>
      </w:pPr>
      <w:r w:rsidRPr="00D3764B">
        <w:rPr>
          <w:rStyle w:val="afb"/>
        </w:rPr>
        <w:t>патриотического воспитания:</w:t>
      </w:r>
    </w:p>
    <w:p w14:paraId="12A01440" w14:textId="77777777" w:rsidR="00716F3C" w:rsidRPr="00D3764B" w:rsidRDefault="00716F3C" w:rsidP="00D736F9">
      <w:pPr>
        <w:numPr>
          <w:ilvl w:val="0"/>
          <w:numId w:val="12"/>
        </w:numPr>
        <w:ind w:left="0"/>
        <w:jc w:val="both"/>
      </w:pPr>
      <w:r w:rsidRPr="00D3764B">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2359818" w14:textId="77777777" w:rsidR="00716F3C" w:rsidRPr="00D3764B" w:rsidRDefault="00716F3C" w:rsidP="00D736F9">
      <w:pPr>
        <w:numPr>
          <w:ilvl w:val="0"/>
          <w:numId w:val="12"/>
        </w:numPr>
        <w:ind w:left="0"/>
        <w:jc w:val="both"/>
      </w:pPr>
      <w:r w:rsidRPr="00D3764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7D189713" w14:textId="77777777" w:rsidR="00716F3C" w:rsidRPr="00D3764B" w:rsidRDefault="00716F3C" w:rsidP="00D736F9">
      <w:pPr>
        <w:numPr>
          <w:ilvl w:val="0"/>
          <w:numId w:val="12"/>
        </w:numPr>
        <w:ind w:left="0"/>
        <w:jc w:val="both"/>
      </w:pPr>
      <w:r w:rsidRPr="00D3764B">
        <w:t>идейная убеждённость, готовность к служению и защите Отечества, ответственность за его судьбу;</w:t>
      </w:r>
    </w:p>
    <w:p w14:paraId="3368A33F" w14:textId="77777777" w:rsidR="00716F3C" w:rsidRPr="00D3764B" w:rsidRDefault="00716F3C" w:rsidP="00D736F9">
      <w:pPr>
        <w:pStyle w:val="ac"/>
        <w:spacing w:before="0" w:beforeAutospacing="0" w:after="0" w:afterAutospacing="0"/>
        <w:ind w:firstLine="567"/>
        <w:jc w:val="both"/>
      </w:pPr>
      <w:r w:rsidRPr="00D3764B">
        <w:rPr>
          <w:rStyle w:val="afb"/>
        </w:rPr>
        <w:t>духовно-нравственного воспитания:</w:t>
      </w:r>
    </w:p>
    <w:p w14:paraId="504B7EBA" w14:textId="77777777" w:rsidR="00716F3C" w:rsidRPr="00D3764B" w:rsidRDefault="00716F3C" w:rsidP="00D736F9">
      <w:pPr>
        <w:numPr>
          <w:ilvl w:val="0"/>
          <w:numId w:val="13"/>
        </w:numPr>
        <w:ind w:left="0"/>
        <w:jc w:val="both"/>
      </w:pPr>
      <w:r w:rsidRPr="00D3764B">
        <w:t>осознание духовных ценностей российского народа;</w:t>
      </w:r>
    </w:p>
    <w:p w14:paraId="7B499369" w14:textId="77777777" w:rsidR="00716F3C" w:rsidRPr="00D3764B" w:rsidRDefault="00716F3C" w:rsidP="00D736F9">
      <w:pPr>
        <w:numPr>
          <w:ilvl w:val="0"/>
          <w:numId w:val="13"/>
        </w:numPr>
        <w:ind w:left="0"/>
        <w:jc w:val="both"/>
      </w:pPr>
      <w:r w:rsidRPr="00D3764B">
        <w:t>сформированность нравственного сознания, этического поведения;</w:t>
      </w:r>
    </w:p>
    <w:p w14:paraId="50A92E49" w14:textId="77777777" w:rsidR="00716F3C" w:rsidRPr="00D3764B" w:rsidRDefault="00716F3C" w:rsidP="00D736F9">
      <w:pPr>
        <w:numPr>
          <w:ilvl w:val="0"/>
          <w:numId w:val="13"/>
        </w:numPr>
        <w:ind w:left="0"/>
        <w:jc w:val="both"/>
      </w:pPr>
      <w:r w:rsidRPr="00D3764B">
        <w:t>способность оценивать ситуацию и принимать осознанные решения, ориентируясь на морально-нравственные нормы и ценности;</w:t>
      </w:r>
    </w:p>
    <w:p w14:paraId="05618C33" w14:textId="77777777" w:rsidR="00716F3C" w:rsidRPr="00D3764B" w:rsidRDefault="00716F3C" w:rsidP="00D736F9">
      <w:pPr>
        <w:numPr>
          <w:ilvl w:val="0"/>
          <w:numId w:val="13"/>
        </w:numPr>
        <w:ind w:left="0"/>
        <w:jc w:val="both"/>
      </w:pPr>
      <w:r w:rsidRPr="00D3764B">
        <w:t>осознание личного вклада в построение устойчивого будущего на основе формирования элементов географической и экологической культуры;</w:t>
      </w:r>
    </w:p>
    <w:p w14:paraId="0A4C46AA" w14:textId="77777777" w:rsidR="00716F3C" w:rsidRPr="00D3764B" w:rsidRDefault="00716F3C" w:rsidP="00D736F9">
      <w:pPr>
        <w:numPr>
          <w:ilvl w:val="0"/>
          <w:numId w:val="13"/>
        </w:numPr>
        <w:ind w:left="0"/>
        <w:jc w:val="both"/>
      </w:pPr>
      <w:r w:rsidRPr="00D3764B">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B3F9BD6" w14:textId="77777777" w:rsidR="00716F3C" w:rsidRPr="00D3764B" w:rsidRDefault="00716F3C" w:rsidP="00D736F9">
      <w:pPr>
        <w:pStyle w:val="ac"/>
        <w:spacing w:before="0" w:beforeAutospacing="0" w:after="0" w:afterAutospacing="0"/>
        <w:ind w:firstLine="567"/>
        <w:jc w:val="both"/>
      </w:pPr>
      <w:r w:rsidRPr="00D3764B">
        <w:rPr>
          <w:rStyle w:val="afb"/>
        </w:rPr>
        <w:t>эстетического воспитания:</w:t>
      </w:r>
    </w:p>
    <w:p w14:paraId="424A1D6F" w14:textId="77777777" w:rsidR="00716F3C" w:rsidRPr="00D3764B" w:rsidRDefault="00716F3C" w:rsidP="00D736F9">
      <w:pPr>
        <w:numPr>
          <w:ilvl w:val="0"/>
          <w:numId w:val="14"/>
        </w:numPr>
        <w:ind w:left="0"/>
        <w:jc w:val="both"/>
      </w:pPr>
      <w:r w:rsidRPr="00D3764B">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30580A1C" w14:textId="77777777" w:rsidR="00716F3C" w:rsidRPr="00D3764B" w:rsidRDefault="00716F3C" w:rsidP="00D736F9">
      <w:pPr>
        <w:numPr>
          <w:ilvl w:val="0"/>
          <w:numId w:val="14"/>
        </w:numPr>
        <w:ind w:left="0"/>
        <w:jc w:val="both"/>
      </w:pPr>
      <w:r w:rsidRPr="00D3764B">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C88A565" w14:textId="77777777" w:rsidR="00716F3C" w:rsidRPr="00D3764B" w:rsidRDefault="00716F3C" w:rsidP="00D736F9">
      <w:pPr>
        <w:numPr>
          <w:ilvl w:val="0"/>
          <w:numId w:val="14"/>
        </w:numPr>
        <w:ind w:left="0"/>
        <w:jc w:val="both"/>
      </w:pPr>
      <w:r w:rsidRPr="00D3764B">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13DE9A2" w14:textId="77777777" w:rsidR="00716F3C" w:rsidRPr="00D3764B" w:rsidRDefault="00716F3C" w:rsidP="00D736F9">
      <w:pPr>
        <w:numPr>
          <w:ilvl w:val="0"/>
          <w:numId w:val="14"/>
        </w:numPr>
        <w:ind w:left="0"/>
        <w:jc w:val="both"/>
      </w:pPr>
      <w:r w:rsidRPr="00D3764B">
        <w:t>готовность к самовыражению в разных видах искусства, стремление проявлять качества творческой личности;</w:t>
      </w:r>
    </w:p>
    <w:p w14:paraId="1F38D2CE" w14:textId="77777777" w:rsidR="00716F3C" w:rsidRPr="00D3764B" w:rsidRDefault="00716F3C" w:rsidP="00D736F9">
      <w:pPr>
        <w:pStyle w:val="ac"/>
        <w:spacing w:before="0" w:beforeAutospacing="0" w:after="0" w:afterAutospacing="0"/>
        <w:ind w:firstLine="567"/>
        <w:jc w:val="both"/>
      </w:pPr>
      <w:r w:rsidRPr="00D3764B">
        <w:rPr>
          <w:rStyle w:val="afb"/>
        </w:rPr>
        <w:t>физического воспитания:</w:t>
      </w:r>
    </w:p>
    <w:p w14:paraId="61FBF257" w14:textId="77777777" w:rsidR="00716F3C" w:rsidRPr="00D3764B" w:rsidRDefault="00716F3C" w:rsidP="00D736F9">
      <w:pPr>
        <w:numPr>
          <w:ilvl w:val="0"/>
          <w:numId w:val="15"/>
        </w:numPr>
        <w:ind w:left="0"/>
        <w:jc w:val="both"/>
      </w:pPr>
      <w:r w:rsidRPr="00D3764B">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198CD4B7" w14:textId="77777777" w:rsidR="00716F3C" w:rsidRPr="00D3764B" w:rsidRDefault="00716F3C" w:rsidP="00D736F9">
      <w:pPr>
        <w:numPr>
          <w:ilvl w:val="0"/>
          <w:numId w:val="15"/>
        </w:numPr>
        <w:ind w:left="0"/>
        <w:jc w:val="both"/>
      </w:pPr>
      <w:r w:rsidRPr="00D3764B">
        <w:t>потребность в физическом совершенствовании, занятиях спортивно-оздоровительной деятельностью;</w:t>
      </w:r>
    </w:p>
    <w:p w14:paraId="4AC9338A" w14:textId="77777777" w:rsidR="00716F3C" w:rsidRPr="00D3764B" w:rsidRDefault="00716F3C" w:rsidP="00D736F9">
      <w:pPr>
        <w:numPr>
          <w:ilvl w:val="0"/>
          <w:numId w:val="15"/>
        </w:numPr>
        <w:ind w:left="0"/>
        <w:jc w:val="both"/>
      </w:pPr>
      <w:r w:rsidRPr="00D3764B">
        <w:t>активное неприятие вредных привычек и иных форм причинения вреда физическому и психическому здоровью;</w:t>
      </w:r>
    </w:p>
    <w:p w14:paraId="23CB24C7" w14:textId="77777777" w:rsidR="00716F3C" w:rsidRPr="00D3764B" w:rsidRDefault="00716F3C" w:rsidP="00D736F9">
      <w:pPr>
        <w:pStyle w:val="ac"/>
        <w:spacing w:before="0" w:beforeAutospacing="0" w:after="0" w:afterAutospacing="0"/>
        <w:ind w:firstLine="567"/>
        <w:jc w:val="both"/>
      </w:pPr>
      <w:r w:rsidRPr="00D3764B">
        <w:rPr>
          <w:rStyle w:val="afb"/>
        </w:rPr>
        <w:t>трудового воспитания:</w:t>
      </w:r>
    </w:p>
    <w:p w14:paraId="434EB27F" w14:textId="77777777" w:rsidR="00716F3C" w:rsidRPr="00D3764B" w:rsidRDefault="00716F3C" w:rsidP="00D736F9">
      <w:pPr>
        <w:numPr>
          <w:ilvl w:val="0"/>
          <w:numId w:val="16"/>
        </w:numPr>
        <w:ind w:left="0"/>
        <w:jc w:val="both"/>
      </w:pPr>
      <w:r w:rsidRPr="00D3764B">
        <w:t>готовность к труду, осознание ценности мастерства, трудолюбие;</w:t>
      </w:r>
    </w:p>
    <w:p w14:paraId="3D228190" w14:textId="77777777" w:rsidR="00716F3C" w:rsidRPr="00D3764B" w:rsidRDefault="00716F3C" w:rsidP="00D736F9">
      <w:pPr>
        <w:numPr>
          <w:ilvl w:val="0"/>
          <w:numId w:val="16"/>
        </w:numPr>
        <w:ind w:left="0"/>
        <w:jc w:val="both"/>
      </w:pPr>
      <w:r w:rsidRPr="00D3764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FD13977" w14:textId="77777777" w:rsidR="00716F3C" w:rsidRPr="00D3764B" w:rsidRDefault="00716F3C" w:rsidP="00D736F9">
      <w:pPr>
        <w:numPr>
          <w:ilvl w:val="0"/>
          <w:numId w:val="16"/>
        </w:numPr>
        <w:ind w:left="0"/>
        <w:jc w:val="both"/>
      </w:pPr>
      <w:r w:rsidRPr="00D3764B">
        <w:t xml:space="preserve">интерес к различным сферам профессиональной деятельности в области </w:t>
      </w:r>
      <w:r w:rsidR="008006CA" w:rsidRPr="00D3764B">
        <w:t>информационных</w:t>
      </w:r>
      <w:r w:rsidRPr="00D3764B">
        <w:t xml:space="preserve"> наук, умение совершать осознанный выбор будущей профессии и реализовывать собственные жизненные планы;</w:t>
      </w:r>
    </w:p>
    <w:p w14:paraId="4896875C" w14:textId="77777777" w:rsidR="00716F3C" w:rsidRPr="00D3764B" w:rsidRDefault="00716F3C" w:rsidP="00D736F9">
      <w:pPr>
        <w:numPr>
          <w:ilvl w:val="0"/>
          <w:numId w:val="16"/>
        </w:numPr>
        <w:ind w:left="0"/>
        <w:jc w:val="both"/>
      </w:pPr>
      <w:r w:rsidRPr="00D3764B">
        <w:t>готовность и способность к образованию и самообразованию на протяжении всей жизни;</w:t>
      </w:r>
    </w:p>
    <w:p w14:paraId="51D3BB73" w14:textId="77777777" w:rsidR="00716F3C" w:rsidRPr="00D3764B" w:rsidRDefault="00716F3C" w:rsidP="00D736F9">
      <w:pPr>
        <w:pStyle w:val="ac"/>
        <w:spacing w:before="0" w:beforeAutospacing="0" w:after="0" w:afterAutospacing="0"/>
        <w:ind w:firstLine="567"/>
        <w:jc w:val="both"/>
      </w:pPr>
      <w:r w:rsidRPr="00D3764B">
        <w:rPr>
          <w:rStyle w:val="afb"/>
        </w:rPr>
        <w:t>экологического воспитания:</w:t>
      </w:r>
    </w:p>
    <w:p w14:paraId="42CAFB40" w14:textId="77777777" w:rsidR="00716F3C" w:rsidRPr="00D3764B" w:rsidRDefault="00716F3C" w:rsidP="00D736F9">
      <w:pPr>
        <w:numPr>
          <w:ilvl w:val="0"/>
          <w:numId w:val="17"/>
        </w:numPr>
        <w:ind w:left="0"/>
        <w:jc w:val="both"/>
      </w:pPr>
      <w:r w:rsidRPr="00D3764B">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w:t>
      </w:r>
      <w:r w:rsidR="008006CA" w:rsidRPr="00D3764B">
        <w:t>информационных</w:t>
      </w:r>
      <w:r w:rsidRPr="00D3764B">
        <w:t xml:space="preserve"> особенностей их проявления;</w:t>
      </w:r>
    </w:p>
    <w:p w14:paraId="0015A33E" w14:textId="77777777" w:rsidR="00716F3C" w:rsidRPr="00D3764B" w:rsidRDefault="00716F3C" w:rsidP="00D736F9">
      <w:pPr>
        <w:numPr>
          <w:ilvl w:val="0"/>
          <w:numId w:val="17"/>
        </w:numPr>
        <w:ind w:left="0"/>
        <w:jc w:val="both"/>
      </w:pPr>
      <w:r w:rsidRPr="00D3764B">
        <w:t>планирование и осуществление действий в окружающей среде на основе знания целей устойчивого развития человечества;</w:t>
      </w:r>
    </w:p>
    <w:p w14:paraId="59241E98" w14:textId="77777777" w:rsidR="00716F3C" w:rsidRPr="00D3764B" w:rsidRDefault="00716F3C" w:rsidP="00D736F9">
      <w:pPr>
        <w:numPr>
          <w:ilvl w:val="0"/>
          <w:numId w:val="17"/>
        </w:numPr>
        <w:ind w:left="0"/>
        <w:jc w:val="both"/>
      </w:pPr>
      <w:r w:rsidRPr="00D3764B">
        <w:t>активное неприятие действий, приносящих вред окружающей среде;</w:t>
      </w:r>
    </w:p>
    <w:p w14:paraId="59B69957" w14:textId="77777777" w:rsidR="00716F3C" w:rsidRPr="00D3764B" w:rsidRDefault="00716F3C" w:rsidP="00D736F9">
      <w:pPr>
        <w:numPr>
          <w:ilvl w:val="0"/>
          <w:numId w:val="17"/>
        </w:numPr>
        <w:ind w:left="0"/>
        <w:jc w:val="both"/>
      </w:pPr>
      <w:r w:rsidRPr="00D3764B">
        <w:lastRenderedPageBreak/>
        <w:t xml:space="preserve">умение прогнозировать, в том числе на основе применения </w:t>
      </w:r>
      <w:r w:rsidR="008006CA" w:rsidRPr="00D3764B">
        <w:t>информационных</w:t>
      </w:r>
      <w:r w:rsidRPr="00D3764B">
        <w:t xml:space="preserve"> знаний, неблагоприятные экологические последствия предпринимаемых действий, предотвращать их;</w:t>
      </w:r>
    </w:p>
    <w:p w14:paraId="4D258A34" w14:textId="77777777" w:rsidR="00716F3C" w:rsidRPr="00D3764B" w:rsidRDefault="00716F3C" w:rsidP="00D736F9">
      <w:pPr>
        <w:numPr>
          <w:ilvl w:val="0"/>
          <w:numId w:val="17"/>
        </w:numPr>
        <w:ind w:left="0"/>
        <w:jc w:val="both"/>
      </w:pPr>
      <w:r w:rsidRPr="00D3764B">
        <w:t>расширение опыта деятельности экологической направленности;</w:t>
      </w:r>
    </w:p>
    <w:p w14:paraId="3433C070" w14:textId="77777777" w:rsidR="00716F3C" w:rsidRPr="00D3764B" w:rsidRDefault="00716F3C" w:rsidP="00D736F9">
      <w:pPr>
        <w:pStyle w:val="ac"/>
        <w:spacing w:before="0" w:beforeAutospacing="0" w:after="0" w:afterAutospacing="0"/>
        <w:ind w:firstLine="567"/>
        <w:jc w:val="both"/>
      </w:pPr>
      <w:r w:rsidRPr="00D3764B">
        <w:rPr>
          <w:rStyle w:val="afb"/>
        </w:rPr>
        <w:t>ценности научного познания:</w:t>
      </w:r>
    </w:p>
    <w:p w14:paraId="406A5078" w14:textId="77777777" w:rsidR="00716F3C" w:rsidRPr="00D3764B" w:rsidRDefault="00716F3C" w:rsidP="00D736F9">
      <w:pPr>
        <w:numPr>
          <w:ilvl w:val="0"/>
          <w:numId w:val="18"/>
        </w:numPr>
        <w:ind w:left="0"/>
        <w:jc w:val="both"/>
      </w:pPr>
      <w:r w:rsidRPr="00D3764B">
        <w:t xml:space="preserve">сформированность мировоззрения, соответствующего современному уровню развития </w:t>
      </w:r>
      <w:r w:rsidR="008006CA" w:rsidRPr="00D3764B">
        <w:t>информационных</w:t>
      </w:r>
      <w:r w:rsidRPr="00D3764B">
        <w:t xml:space="preserve"> наук и общественной практики, основанного на диалоге культур, способствующего осознанию своего места в поликультурном мире;</w:t>
      </w:r>
    </w:p>
    <w:p w14:paraId="499DE5E2" w14:textId="77777777" w:rsidR="00716F3C" w:rsidRPr="00D3764B" w:rsidRDefault="00716F3C" w:rsidP="00D736F9">
      <w:pPr>
        <w:numPr>
          <w:ilvl w:val="0"/>
          <w:numId w:val="18"/>
        </w:numPr>
        <w:ind w:left="0"/>
        <w:jc w:val="both"/>
      </w:pPr>
      <w:r w:rsidRPr="00D3764B">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4988E438" w14:textId="77777777" w:rsidR="00716F3C" w:rsidRPr="00D3764B" w:rsidRDefault="00716F3C" w:rsidP="00D736F9">
      <w:pPr>
        <w:numPr>
          <w:ilvl w:val="0"/>
          <w:numId w:val="18"/>
        </w:numPr>
        <w:ind w:left="0"/>
        <w:jc w:val="both"/>
      </w:pPr>
      <w:r w:rsidRPr="00D3764B">
        <w:t>осознание ценности научной деятельности, готовность осуществлять проектную и исследовательскую деятельность в </w:t>
      </w:r>
      <w:r w:rsidR="008006CA" w:rsidRPr="00D3764B">
        <w:t>информационных</w:t>
      </w:r>
      <w:r w:rsidRPr="00D3764B">
        <w:t xml:space="preserve"> науках индивидуально и в группе.</w:t>
      </w:r>
    </w:p>
    <w:p w14:paraId="23A81F5F" w14:textId="77777777" w:rsidR="00716F3C" w:rsidRPr="00D3764B" w:rsidRDefault="00716F3C" w:rsidP="00D736F9">
      <w:pPr>
        <w:pStyle w:val="ac"/>
        <w:spacing w:before="0" w:beforeAutospacing="0" w:after="0" w:afterAutospacing="0"/>
        <w:ind w:firstLine="567"/>
        <w:jc w:val="both"/>
      </w:pPr>
      <w:r w:rsidRPr="00D3764B">
        <w:rPr>
          <w:rStyle w:val="afb"/>
          <w:caps/>
        </w:rPr>
        <w:t>МЕТАПРЕДМЕТНЫЕ РЕЗУЛЬТАТЫ</w:t>
      </w:r>
    </w:p>
    <w:p w14:paraId="03C84FFD" w14:textId="77777777" w:rsidR="00716F3C" w:rsidRPr="00D3764B" w:rsidRDefault="00716F3C" w:rsidP="00D736F9">
      <w:pPr>
        <w:pStyle w:val="ac"/>
        <w:spacing w:before="0" w:beforeAutospacing="0" w:after="0" w:afterAutospacing="0"/>
        <w:ind w:firstLine="567"/>
        <w:jc w:val="both"/>
      </w:pPr>
      <w:r w:rsidRPr="00D3764B">
        <w:t>Метапредметные результаты освоения основной образовательной программы среднего общего образования должны отражать:</w:t>
      </w:r>
    </w:p>
    <w:p w14:paraId="36B15389" w14:textId="77777777" w:rsidR="00716F3C" w:rsidRPr="00D3764B" w:rsidRDefault="00716F3C" w:rsidP="00D736F9">
      <w:pPr>
        <w:pStyle w:val="ac"/>
        <w:spacing w:before="0" w:beforeAutospacing="0" w:after="0" w:afterAutospacing="0"/>
        <w:ind w:firstLine="567"/>
        <w:jc w:val="both"/>
      </w:pPr>
      <w:r w:rsidRPr="00D3764B">
        <w:rPr>
          <w:rStyle w:val="afb"/>
        </w:rPr>
        <w:t>Овладение универсальными учебными познавательными действиями:</w:t>
      </w:r>
    </w:p>
    <w:p w14:paraId="4BDE7234" w14:textId="77777777" w:rsidR="00716F3C" w:rsidRPr="00D3764B" w:rsidRDefault="00716F3C" w:rsidP="00D736F9">
      <w:pPr>
        <w:pStyle w:val="ac"/>
        <w:spacing w:before="0" w:beforeAutospacing="0" w:after="0" w:afterAutospacing="0"/>
        <w:ind w:firstLine="567"/>
        <w:jc w:val="both"/>
      </w:pPr>
      <w:r w:rsidRPr="00D3764B">
        <w:rPr>
          <w:rStyle w:val="afb"/>
        </w:rPr>
        <w:t>а) базовые логические действия:</w:t>
      </w:r>
    </w:p>
    <w:p w14:paraId="2FD02103" w14:textId="77777777" w:rsidR="00716F3C" w:rsidRPr="00D3764B" w:rsidRDefault="00716F3C" w:rsidP="00D736F9">
      <w:pPr>
        <w:numPr>
          <w:ilvl w:val="0"/>
          <w:numId w:val="19"/>
        </w:numPr>
        <w:ind w:left="0"/>
        <w:jc w:val="both"/>
      </w:pPr>
      <w:r w:rsidRPr="00D3764B">
        <w:t>самостоятельно формулировать и актуализировать проблемы, которые могут быть решены с использованием знаний, рассматривать их всесторонне;</w:t>
      </w:r>
    </w:p>
    <w:p w14:paraId="5E8F4E0C" w14:textId="77777777" w:rsidR="00716F3C" w:rsidRPr="00D3764B" w:rsidRDefault="00716F3C" w:rsidP="00D736F9">
      <w:pPr>
        <w:numPr>
          <w:ilvl w:val="0"/>
          <w:numId w:val="19"/>
        </w:numPr>
        <w:ind w:left="0"/>
        <w:jc w:val="both"/>
      </w:pPr>
      <w:r w:rsidRPr="00D3764B">
        <w:t xml:space="preserve">устанавливать существенный признак или основания для сравнения, классификации </w:t>
      </w:r>
      <w:r w:rsidR="008006CA" w:rsidRPr="00D3764B">
        <w:t>информационных</w:t>
      </w:r>
      <w:r w:rsidRPr="00D3764B">
        <w:t xml:space="preserve"> объектов, процессов и явлений и обобщения;</w:t>
      </w:r>
    </w:p>
    <w:p w14:paraId="3AB21A05" w14:textId="77777777" w:rsidR="00716F3C" w:rsidRPr="00D3764B" w:rsidRDefault="00716F3C" w:rsidP="00D736F9">
      <w:pPr>
        <w:numPr>
          <w:ilvl w:val="0"/>
          <w:numId w:val="19"/>
        </w:numPr>
        <w:ind w:left="0"/>
        <w:jc w:val="both"/>
      </w:pPr>
      <w:r w:rsidRPr="00D3764B">
        <w:t>определять цели деятельности, задавать параметры и критерии их достижения;</w:t>
      </w:r>
    </w:p>
    <w:p w14:paraId="5D9D0EBA" w14:textId="77777777" w:rsidR="00716F3C" w:rsidRPr="00D3764B" w:rsidRDefault="00716F3C" w:rsidP="00D736F9">
      <w:pPr>
        <w:numPr>
          <w:ilvl w:val="0"/>
          <w:numId w:val="19"/>
        </w:numPr>
        <w:ind w:left="0"/>
        <w:jc w:val="both"/>
      </w:pPr>
      <w:r w:rsidRPr="00D3764B">
        <w:t xml:space="preserve">разрабатывать план решения </w:t>
      </w:r>
      <w:r w:rsidR="008006CA" w:rsidRPr="00D3764B">
        <w:t>информационной</w:t>
      </w:r>
      <w:r w:rsidRPr="00D3764B">
        <w:t xml:space="preserve"> задачи с учётом анализа имеющихся материальных и нематериальных ресурсов;</w:t>
      </w:r>
    </w:p>
    <w:p w14:paraId="6D4AD866" w14:textId="77777777" w:rsidR="00716F3C" w:rsidRPr="00D3764B" w:rsidRDefault="00716F3C" w:rsidP="00D736F9">
      <w:pPr>
        <w:numPr>
          <w:ilvl w:val="0"/>
          <w:numId w:val="19"/>
        </w:numPr>
        <w:ind w:left="0"/>
        <w:jc w:val="both"/>
      </w:pPr>
      <w:r w:rsidRPr="00D3764B">
        <w:t>выявлять закономерности и противоречия в рассматриваемых явлениях с учётом предложенной географической задачи;</w:t>
      </w:r>
    </w:p>
    <w:p w14:paraId="6B5CB14C" w14:textId="77777777" w:rsidR="00716F3C" w:rsidRPr="00D3764B" w:rsidRDefault="00716F3C" w:rsidP="00D736F9">
      <w:pPr>
        <w:numPr>
          <w:ilvl w:val="0"/>
          <w:numId w:val="19"/>
        </w:numPr>
        <w:ind w:left="0"/>
        <w:jc w:val="both"/>
      </w:pPr>
      <w:r w:rsidRPr="00D3764B">
        <w:t>вносить коррективы в деятельность, оценивать соответствие результатов целям;</w:t>
      </w:r>
    </w:p>
    <w:p w14:paraId="5E0A8E58" w14:textId="77777777" w:rsidR="00716F3C" w:rsidRPr="00D3764B" w:rsidRDefault="00716F3C" w:rsidP="00D736F9">
      <w:pPr>
        <w:numPr>
          <w:ilvl w:val="0"/>
          <w:numId w:val="19"/>
        </w:numPr>
        <w:ind w:left="0"/>
        <w:jc w:val="both"/>
      </w:pPr>
      <w:r w:rsidRPr="00D3764B">
        <w:t xml:space="preserve">координировать и выполнять работу при решении </w:t>
      </w:r>
      <w:r w:rsidR="008006CA" w:rsidRPr="00D3764B">
        <w:t>информационных</w:t>
      </w:r>
      <w:r w:rsidRPr="00D3764B">
        <w:t xml:space="preserve"> задач в условиях реального, виртуального и комбинированного взаимодействия;</w:t>
      </w:r>
    </w:p>
    <w:p w14:paraId="5603A8CC" w14:textId="77777777" w:rsidR="00716F3C" w:rsidRPr="00D3764B" w:rsidRDefault="00716F3C" w:rsidP="00D736F9">
      <w:pPr>
        <w:numPr>
          <w:ilvl w:val="0"/>
          <w:numId w:val="19"/>
        </w:numPr>
        <w:ind w:left="0"/>
        <w:jc w:val="both"/>
      </w:pPr>
      <w:r w:rsidRPr="00D3764B">
        <w:t>креативно мыслить при поиске путей решения жизненных проблем</w:t>
      </w:r>
      <w:r w:rsidR="008006CA" w:rsidRPr="00D3764B">
        <w:t>;</w:t>
      </w:r>
    </w:p>
    <w:p w14:paraId="656F8A5A" w14:textId="77777777" w:rsidR="00716F3C" w:rsidRPr="00D3764B" w:rsidRDefault="00716F3C" w:rsidP="00D736F9">
      <w:pPr>
        <w:pStyle w:val="ac"/>
        <w:spacing w:before="0" w:beforeAutospacing="0" w:after="0" w:afterAutospacing="0"/>
        <w:ind w:firstLine="567"/>
        <w:jc w:val="both"/>
      </w:pPr>
      <w:r w:rsidRPr="00D3764B">
        <w:rPr>
          <w:rStyle w:val="afb"/>
        </w:rPr>
        <w:t>б) базовые исследовательские действия:</w:t>
      </w:r>
    </w:p>
    <w:p w14:paraId="031B7C49" w14:textId="77777777" w:rsidR="00716F3C" w:rsidRPr="00D3764B" w:rsidRDefault="00716F3C" w:rsidP="00D736F9">
      <w:pPr>
        <w:numPr>
          <w:ilvl w:val="0"/>
          <w:numId w:val="20"/>
        </w:numPr>
        <w:ind w:left="0"/>
        <w:jc w:val="both"/>
      </w:pPr>
      <w:r w:rsidRPr="00D3764B">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w:t>
      </w:r>
      <w:r w:rsidR="008006CA" w:rsidRPr="00D3764B">
        <w:t>информационных</w:t>
      </w:r>
      <w:r w:rsidRPr="00D3764B">
        <w:t xml:space="preserve"> задач, применению различных методов познания природных, социально-экономических объектов, процессов и явлений;</w:t>
      </w:r>
    </w:p>
    <w:p w14:paraId="507BAAF9" w14:textId="77777777" w:rsidR="00716F3C" w:rsidRPr="00D3764B" w:rsidRDefault="00716F3C" w:rsidP="00D736F9">
      <w:pPr>
        <w:numPr>
          <w:ilvl w:val="0"/>
          <w:numId w:val="20"/>
        </w:numPr>
        <w:ind w:left="0"/>
        <w:jc w:val="both"/>
      </w:pPr>
      <w:r w:rsidRPr="00D3764B">
        <w:t xml:space="preserve">владеть видами деятельности по получению нового </w:t>
      </w:r>
      <w:r w:rsidR="008006CA" w:rsidRPr="00D3764B">
        <w:t>информационного</w:t>
      </w:r>
      <w:r w:rsidRPr="00D3764B">
        <w:t xml:space="preserve"> знания, его интерпретации, преобразованию и применению в различных учебных ситуациях, в том числе при создании учебных и социальных проектов;</w:t>
      </w:r>
    </w:p>
    <w:p w14:paraId="335B03FA" w14:textId="77777777" w:rsidR="00716F3C" w:rsidRPr="00D3764B" w:rsidRDefault="00716F3C" w:rsidP="00D736F9">
      <w:pPr>
        <w:numPr>
          <w:ilvl w:val="0"/>
          <w:numId w:val="20"/>
        </w:numPr>
        <w:ind w:left="0"/>
        <w:jc w:val="both"/>
      </w:pPr>
      <w:r w:rsidRPr="00D3764B">
        <w:t>владеть научной терминологией, ключевыми понятиями и методами;</w:t>
      </w:r>
    </w:p>
    <w:p w14:paraId="45B45F6B" w14:textId="77777777" w:rsidR="00716F3C" w:rsidRPr="00D3764B" w:rsidRDefault="00716F3C" w:rsidP="00D736F9">
      <w:pPr>
        <w:numPr>
          <w:ilvl w:val="0"/>
          <w:numId w:val="20"/>
        </w:numPr>
        <w:ind w:left="0"/>
        <w:jc w:val="both"/>
      </w:pPr>
      <w:r w:rsidRPr="00D3764B">
        <w:t>формулировать собственные задачи в образовательной деятельности и жизненных ситуациях;</w:t>
      </w:r>
    </w:p>
    <w:p w14:paraId="33BD5E4B" w14:textId="77777777" w:rsidR="00716F3C" w:rsidRPr="00D3764B" w:rsidRDefault="00716F3C" w:rsidP="00D736F9">
      <w:pPr>
        <w:numPr>
          <w:ilvl w:val="0"/>
          <w:numId w:val="20"/>
        </w:numPr>
        <w:ind w:left="0"/>
        <w:jc w:val="both"/>
      </w:pPr>
      <w:r w:rsidRPr="00D3764B">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2D73599" w14:textId="77777777" w:rsidR="00716F3C" w:rsidRPr="00D3764B" w:rsidRDefault="00716F3C" w:rsidP="00D736F9">
      <w:pPr>
        <w:numPr>
          <w:ilvl w:val="0"/>
          <w:numId w:val="20"/>
        </w:numPr>
        <w:ind w:left="0"/>
        <w:jc w:val="both"/>
      </w:pPr>
      <w:r w:rsidRPr="00D3764B">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52FD399" w14:textId="77777777" w:rsidR="00716F3C" w:rsidRPr="00D3764B" w:rsidRDefault="00716F3C" w:rsidP="00D736F9">
      <w:pPr>
        <w:numPr>
          <w:ilvl w:val="0"/>
          <w:numId w:val="20"/>
        </w:numPr>
        <w:ind w:left="0"/>
        <w:jc w:val="both"/>
      </w:pPr>
      <w:r w:rsidRPr="00D3764B">
        <w:t>давать оценку новым ситуациям, оценивать приобретённый опыт;</w:t>
      </w:r>
    </w:p>
    <w:p w14:paraId="66D56415" w14:textId="77777777" w:rsidR="00716F3C" w:rsidRPr="00D3764B" w:rsidRDefault="00716F3C" w:rsidP="00D736F9">
      <w:pPr>
        <w:numPr>
          <w:ilvl w:val="0"/>
          <w:numId w:val="20"/>
        </w:numPr>
        <w:ind w:left="0"/>
        <w:jc w:val="both"/>
      </w:pPr>
      <w:r w:rsidRPr="00D3764B">
        <w:t>уметь переносить знания в познавательную и практическую области жизнедеятельности;</w:t>
      </w:r>
    </w:p>
    <w:p w14:paraId="236D5FC2" w14:textId="77777777" w:rsidR="00716F3C" w:rsidRPr="00D3764B" w:rsidRDefault="00716F3C" w:rsidP="00D736F9">
      <w:pPr>
        <w:numPr>
          <w:ilvl w:val="0"/>
          <w:numId w:val="20"/>
        </w:numPr>
        <w:ind w:left="0"/>
        <w:jc w:val="both"/>
      </w:pPr>
      <w:r w:rsidRPr="00D3764B">
        <w:lastRenderedPageBreak/>
        <w:t>уметь интегрировать знания из разных предметных областей;</w:t>
      </w:r>
    </w:p>
    <w:p w14:paraId="35FF5F0F" w14:textId="77777777" w:rsidR="00716F3C" w:rsidRPr="00D3764B" w:rsidRDefault="00716F3C" w:rsidP="00D736F9">
      <w:pPr>
        <w:numPr>
          <w:ilvl w:val="0"/>
          <w:numId w:val="20"/>
        </w:numPr>
        <w:ind w:left="0"/>
        <w:jc w:val="both"/>
      </w:pPr>
      <w:r w:rsidRPr="00D3764B">
        <w:t>выдвигать новые идеи, предлагать оригинальные подходы и решения, ставить проблемы и задачи, допускающие альтернативные решения;</w:t>
      </w:r>
    </w:p>
    <w:p w14:paraId="20EE842A" w14:textId="77777777" w:rsidR="00716F3C" w:rsidRPr="00D3764B" w:rsidRDefault="00716F3C" w:rsidP="00D736F9">
      <w:pPr>
        <w:pStyle w:val="ac"/>
        <w:spacing w:before="0" w:beforeAutospacing="0" w:after="0" w:afterAutospacing="0"/>
        <w:ind w:firstLine="567"/>
        <w:jc w:val="both"/>
      </w:pPr>
      <w:r w:rsidRPr="00D3764B">
        <w:rPr>
          <w:rStyle w:val="afb"/>
        </w:rPr>
        <w:t>в) работа с информацией:</w:t>
      </w:r>
    </w:p>
    <w:p w14:paraId="7950FE32" w14:textId="77777777" w:rsidR="00716F3C" w:rsidRPr="00D3764B" w:rsidRDefault="00716F3C" w:rsidP="00D736F9">
      <w:pPr>
        <w:numPr>
          <w:ilvl w:val="0"/>
          <w:numId w:val="21"/>
        </w:numPr>
        <w:ind w:left="0"/>
        <w:jc w:val="both"/>
      </w:pPr>
      <w:r w:rsidRPr="00D3764B">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3334B42F" w14:textId="77777777" w:rsidR="00716F3C" w:rsidRPr="00D3764B" w:rsidRDefault="00716F3C" w:rsidP="00D736F9">
      <w:pPr>
        <w:numPr>
          <w:ilvl w:val="0"/>
          <w:numId w:val="21"/>
        </w:numPr>
        <w:ind w:left="0"/>
        <w:jc w:val="both"/>
      </w:pPr>
      <w:r w:rsidRPr="00D3764B">
        <w:t>выбирать оптимальную форму представления и визуализации информации с учётом её назначения (тексты, картосхемы, диаграммы и т. д.);</w:t>
      </w:r>
    </w:p>
    <w:p w14:paraId="07F137D5" w14:textId="77777777" w:rsidR="00716F3C" w:rsidRPr="00D3764B" w:rsidRDefault="00716F3C" w:rsidP="00D736F9">
      <w:pPr>
        <w:numPr>
          <w:ilvl w:val="0"/>
          <w:numId w:val="21"/>
        </w:numPr>
        <w:ind w:left="0"/>
        <w:jc w:val="both"/>
      </w:pPr>
      <w:r w:rsidRPr="00D3764B">
        <w:t>оценивать достоверность информации;</w:t>
      </w:r>
    </w:p>
    <w:p w14:paraId="4BF7A82A" w14:textId="77777777" w:rsidR="00716F3C" w:rsidRPr="00D3764B" w:rsidRDefault="00716F3C" w:rsidP="00D736F9">
      <w:pPr>
        <w:numPr>
          <w:ilvl w:val="0"/>
          <w:numId w:val="21"/>
        </w:numPr>
        <w:ind w:left="0"/>
        <w:jc w:val="both"/>
      </w:pPr>
      <w:r w:rsidRPr="00D3764B">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6FB3F87" w14:textId="77777777" w:rsidR="00716F3C" w:rsidRPr="00D3764B" w:rsidRDefault="00716F3C" w:rsidP="00D736F9">
      <w:pPr>
        <w:numPr>
          <w:ilvl w:val="0"/>
          <w:numId w:val="21"/>
        </w:numPr>
        <w:ind w:left="0"/>
        <w:jc w:val="both"/>
      </w:pPr>
      <w:r w:rsidRPr="00D3764B">
        <w:t>владеть навыками распознавания и защиты информации, информационной безопасности личности;</w:t>
      </w:r>
    </w:p>
    <w:p w14:paraId="1FC109F1" w14:textId="77777777" w:rsidR="00716F3C" w:rsidRPr="00D3764B" w:rsidRDefault="00716F3C" w:rsidP="00D736F9">
      <w:pPr>
        <w:pStyle w:val="ac"/>
        <w:spacing w:before="0" w:beforeAutospacing="0" w:after="0" w:afterAutospacing="0"/>
        <w:ind w:firstLine="567"/>
        <w:jc w:val="both"/>
      </w:pPr>
      <w:r w:rsidRPr="00D3764B">
        <w:rPr>
          <w:rStyle w:val="afb"/>
        </w:rPr>
        <w:t>Овладение универсальными коммуникативными действиями:</w:t>
      </w:r>
    </w:p>
    <w:p w14:paraId="4BA72B9B" w14:textId="77777777" w:rsidR="00716F3C" w:rsidRPr="00D3764B" w:rsidRDefault="00716F3C" w:rsidP="00D736F9">
      <w:pPr>
        <w:pStyle w:val="ac"/>
        <w:spacing w:before="0" w:beforeAutospacing="0" w:after="0" w:afterAutospacing="0"/>
        <w:ind w:firstLine="567"/>
        <w:jc w:val="both"/>
      </w:pPr>
      <w:r w:rsidRPr="00D3764B">
        <w:rPr>
          <w:rStyle w:val="afb"/>
        </w:rPr>
        <w:t>а) общение:</w:t>
      </w:r>
    </w:p>
    <w:p w14:paraId="6740B6F8" w14:textId="77777777" w:rsidR="00716F3C" w:rsidRPr="00D3764B" w:rsidRDefault="00716F3C" w:rsidP="00D736F9">
      <w:pPr>
        <w:numPr>
          <w:ilvl w:val="0"/>
          <w:numId w:val="22"/>
        </w:numPr>
        <w:ind w:left="0"/>
        <w:jc w:val="both"/>
      </w:pPr>
      <w:r w:rsidRPr="00D3764B">
        <w:t>владеть различными способами общения и взаимодействия;</w:t>
      </w:r>
    </w:p>
    <w:p w14:paraId="38B823E2" w14:textId="77777777" w:rsidR="00716F3C" w:rsidRPr="00D3764B" w:rsidRDefault="00716F3C" w:rsidP="00D736F9">
      <w:pPr>
        <w:numPr>
          <w:ilvl w:val="0"/>
          <w:numId w:val="22"/>
        </w:numPr>
        <w:ind w:left="0"/>
        <w:jc w:val="both"/>
      </w:pPr>
      <w:r w:rsidRPr="00D3764B">
        <w:t>аргументированно вести диалог, уметь смягчать конфликтные ситуации;</w:t>
      </w:r>
    </w:p>
    <w:p w14:paraId="0B455C23" w14:textId="77777777" w:rsidR="00716F3C" w:rsidRPr="00D3764B" w:rsidRDefault="00716F3C" w:rsidP="00D736F9">
      <w:pPr>
        <w:numPr>
          <w:ilvl w:val="0"/>
          <w:numId w:val="22"/>
        </w:numPr>
        <w:ind w:left="0"/>
        <w:jc w:val="both"/>
      </w:pPr>
      <w:r w:rsidRPr="00D3764B">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7EEC65AE" w14:textId="77777777" w:rsidR="00716F3C" w:rsidRPr="00D3764B" w:rsidRDefault="00716F3C" w:rsidP="00D736F9">
      <w:pPr>
        <w:numPr>
          <w:ilvl w:val="0"/>
          <w:numId w:val="22"/>
        </w:numPr>
        <w:ind w:left="0"/>
        <w:jc w:val="both"/>
      </w:pPr>
      <w:r w:rsidRPr="00D3764B">
        <w:t>развёрнуто и логично излагать свою точку зрения по географическим аспектам различных вопросов с использованием языковых средств;</w:t>
      </w:r>
    </w:p>
    <w:p w14:paraId="4E05C28A" w14:textId="77777777" w:rsidR="00716F3C" w:rsidRPr="00D3764B" w:rsidRDefault="00716F3C" w:rsidP="00D736F9">
      <w:pPr>
        <w:pStyle w:val="ac"/>
        <w:spacing w:before="0" w:beforeAutospacing="0" w:after="0" w:afterAutospacing="0"/>
        <w:ind w:firstLine="567"/>
        <w:jc w:val="both"/>
      </w:pPr>
      <w:r w:rsidRPr="00D3764B">
        <w:rPr>
          <w:rStyle w:val="afb"/>
        </w:rPr>
        <w:t>б) совместная деятельность:</w:t>
      </w:r>
    </w:p>
    <w:p w14:paraId="4E050B90" w14:textId="77777777" w:rsidR="00716F3C" w:rsidRPr="00D3764B" w:rsidRDefault="00716F3C" w:rsidP="00D736F9">
      <w:pPr>
        <w:numPr>
          <w:ilvl w:val="0"/>
          <w:numId w:val="23"/>
        </w:numPr>
        <w:ind w:left="0"/>
        <w:jc w:val="both"/>
      </w:pPr>
      <w:r w:rsidRPr="00D3764B">
        <w:t>использовать преимущества командной и индивидуальной работы;</w:t>
      </w:r>
    </w:p>
    <w:p w14:paraId="32996E94" w14:textId="77777777" w:rsidR="00716F3C" w:rsidRPr="00D3764B" w:rsidRDefault="00716F3C" w:rsidP="00D736F9">
      <w:pPr>
        <w:numPr>
          <w:ilvl w:val="0"/>
          <w:numId w:val="23"/>
        </w:numPr>
        <w:ind w:left="0"/>
        <w:jc w:val="both"/>
      </w:pPr>
      <w:r w:rsidRPr="00D3764B">
        <w:t>выбирать тематику и методы совместных действий с учётом общих интересов и возможностей каждого члена коллектива;</w:t>
      </w:r>
    </w:p>
    <w:p w14:paraId="4333E062" w14:textId="77777777" w:rsidR="00716F3C" w:rsidRPr="00D3764B" w:rsidRDefault="00716F3C" w:rsidP="00D736F9">
      <w:pPr>
        <w:numPr>
          <w:ilvl w:val="0"/>
          <w:numId w:val="23"/>
        </w:numPr>
        <w:ind w:left="0"/>
        <w:jc w:val="both"/>
      </w:pPr>
      <w:r w:rsidRPr="00D3764B">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833E76B" w14:textId="77777777" w:rsidR="00716F3C" w:rsidRPr="00D3764B" w:rsidRDefault="00716F3C" w:rsidP="00D736F9">
      <w:pPr>
        <w:numPr>
          <w:ilvl w:val="0"/>
          <w:numId w:val="23"/>
        </w:numPr>
        <w:ind w:left="0"/>
        <w:jc w:val="both"/>
      </w:pPr>
      <w:r w:rsidRPr="00D3764B">
        <w:t>оценивать качество своего вклада и каждого участника команды в общий результат по разработанным критериям;</w:t>
      </w:r>
    </w:p>
    <w:p w14:paraId="3A41C937" w14:textId="77777777" w:rsidR="00716F3C" w:rsidRPr="00D3764B" w:rsidRDefault="00716F3C" w:rsidP="00D736F9">
      <w:pPr>
        <w:numPr>
          <w:ilvl w:val="0"/>
          <w:numId w:val="23"/>
        </w:numPr>
        <w:ind w:left="0"/>
        <w:jc w:val="both"/>
      </w:pPr>
      <w:r w:rsidRPr="00D3764B">
        <w:t>предлагать новые проекты, оценивать идеи с позиции новизны, оригинальности, практической значимости;</w:t>
      </w:r>
    </w:p>
    <w:p w14:paraId="08D1188D" w14:textId="77777777" w:rsidR="00716F3C" w:rsidRPr="00D3764B" w:rsidRDefault="00716F3C" w:rsidP="00D736F9">
      <w:pPr>
        <w:pStyle w:val="ac"/>
        <w:spacing w:before="0" w:beforeAutospacing="0" w:after="0" w:afterAutospacing="0"/>
        <w:ind w:firstLine="567"/>
        <w:jc w:val="both"/>
      </w:pPr>
      <w:r w:rsidRPr="00D3764B">
        <w:rPr>
          <w:rStyle w:val="afb"/>
        </w:rPr>
        <w:t>Овладение универсальными регулятивными действиями:</w:t>
      </w:r>
    </w:p>
    <w:p w14:paraId="58A79D55" w14:textId="77777777" w:rsidR="00716F3C" w:rsidRPr="00D3764B" w:rsidRDefault="00716F3C" w:rsidP="00D736F9">
      <w:pPr>
        <w:pStyle w:val="ac"/>
        <w:spacing w:before="0" w:beforeAutospacing="0" w:after="0" w:afterAutospacing="0"/>
        <w:ind w:firstLine="567"/>
        <w:jc w:val="both"/>
      </w:pPr>
      <w:r w:rsidRPr="00D3764B">
        <w:rPr>
          <w:rStyle w:val="afb"/>
        </w:rPr>
        <w:t>а) самоорганизация:</w:t>
      </w:r>
    </w:p>
    <w:p w14:paraId="314BA3FD" w14:textId="77777777" w:rsidR="00716F3C" w:rsidRPr="00D3764B" w:rsidRDefault="00716F3C" w:rsidP="00D736F9">
      <w:pPr>
        <w:numPr>
          <w:ilvl w:val="0"/>
          <w:numId w:val="24"/>
        </w:numPr>
        <w:ind w:left="0"/>
        <w:jc w:val="both"/>
      </w:pPr>
      <w:r w:rsidRPr="00D3764B">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DDF0025" w14:textId="77777777" w:rsidR="00716F3C" w:rsidRPr="00D3764B" w:rsidRDefault="00716F3C" w:rsidP="00D736F9">
      <w:pPr>
        <w:numPr>
          <w:ilvl w:val="0"/>
          <w:numId w:val="24"/>
        </w:numPr>
        <w:ind w:left="0"/>
        <w:jc w:val="both"/>
      </w:pPr>
      <w:r w:rsidRPr="00D3764B">
        <w:t>самостоятельно составлять план решения проблемы с учётом имеющихся ресурсов, собственных возможностей и предпочтений;</w:t>
      </w:r>
    </w:p>
    <w:p w14:paraId="2F15601D" w14:textId="77777777" w:rsidR="00716F3C" w:rsidRPr="00D3764B" w:rsidRDefault="00716F3C" w:rsidP="00D736F9">
      <w:pPr>
        <w:numPr>
          <w:ilvl w:val="0"/>
          <w:numId w:val="24"/>
        </w:numPr>
        <w:ind w:left="0"/>
        <w:jc w:val="both"/>
      </w:pPr>
      <w:r w:rsidRPr="00D3764B">
        <w:t>давать оценку новым ситуациям;</w:t>
      </w:r>
    </w:p>
    <w:p w14:paraId="6214F5C0" w14:textId="77777777" w:rsidR="00716F3C" w:rsidRPr="00D3764B" w:rsidRDefault="00716F3C" w:rsidP="00D736F9">
      <w:pPr>
        <w:numPr>
          <w:ilvl w:val="0"/>
          <w:numId w:val="24"/>
        </w:numPr>
        <w:ind w:left="0"/>
        <w:jc w:val="both"/>
      </w:pPr>
      <w:r w:rsidRPr="00D3764B">
        <w:t>расширять рамки учебного предмета на основе личных предпочтений;</w:t>
      </w:r>
    </w:p>
    <w:p w14:paraId="5924AFF3" w14:textId="77777777" w:rsidR="00716F3C" w:rsidRPr="00D3764B" w:rsidRDefault="00716F3C" w:rsidP="00D736F9">
      <w:pPr>
        <w:numPr>
          <w:ilvl w:val="0"/>
          <w:numId w:val="24"/>
        </w:numPr>
        <w:ind w:left="0"/>
        <w:jc w:val="both"/>
      </w:pPr>
      <w:r w:rsidRPr="00D3764B">
        <w:t>делать осознанный выбор, аргументировать его, брать ответственность за решение;</w:t>
      </w:r>
    </w:p>
    <w:p w14:paraId="6F7ED803" w14:textId="77777777" w:rsidR="00716F3C" w:rsidRPr="00D3764B" w:rsidRDefault="00716F3C" w:rsidP="00D736F9">
      <w:pPr>
        <w:numPr>
          <w:ilvl w:val="0"/>
          <w:numId w:val="24"/>
        </w:numPr>
        <w:ind w:left="0"/>
        <w:jc w:val="both"/>
      </w:pPr>
      <w:r w:rsidRPr="00D3764B">
        <w:t>оценивать приобретённый опыт;</w:t>
      </w:r>
    </w:p>
    <w:p w14:paraId="7031EA04" w14:textId="77777777" w:rsidR="00716F3C" w:rsidRPr="00D3764B" w:rsidRDefault="00716F3C" w:rsidP="00D736F9">
      <w:pPr>
        <w:numPr>
          <w:ilvl w:val="0"/>
          <w:numId w:val="24"/>
        </w:numPr>
        <w:ind w:left="0"/>
        <w:jc w:val="both"/>
      </w:pPr>
      <w:r w:rsidRPr="00D3764B">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5EB9044" w14:textId="77777777" w:rsidR="00716F3C" w:rsidRPr="00D3764B" w:rsidRDefault="00716F3C" w:rsidP="00D736F9">
      <w:pPr>
        <w:pStyle w:val="ac"/>
        <w:spacing w:before="0" w:beforeAutospacing="0" w:after="0" w:afterAutospacing="0"/>
        <w:ind w:firstLine="567"/>
        <w:jc w:val="both"/>
      </w:pPr>
      <w:r w:rsidRPr="00D3764B">
        <w:rPr>
          <w:rStyle w:val="afb"/>
        </w:rPr>
        <w:t>б) самоконтроль:</w:t>
      </w:r>
    </w:p>
    <w:p w14:paraId="790A616F" w14:textId="77777777" w:rsidR="00716F3C" w:rsidRPr="00D3764B" w:rsidRDefault="00716F3C" w:rsidP="00D736F9">
      <w:pPr>
        <w:numPr>
          <w:ilvl w:val="0"/>
          <w:numId w:val="25"/>
        </w:numPr>
        <w:ind w:left="0"/>
        <w:jc w:val="both"/>
      </w:pPr>
      <w:r w:rsidRPr="00D3764B">
        <w:t>давать оценку новым ситуациям, оценивать соответствие результатов целям;</w:t>
      </w:r>
    </w:p>
    <w:p w14:paraId="1E48CC46" w14:textId="77777777" w:rsidR="00716F3C" w:rsidRPr="00D3764B" w:rsidRDefault="00716F3C" w:rsidP="00D736F9">
      <w:pPr>
        <w:numPr>
          <w:ilvl w:val="0"/>
          <w:numId w:val="25"/>
        </w:numPr>
        <w:ind w:left="0"/>
        <w:jc w:val="both"/>
      </w:pPr>
      <w:r w:rsidRPr="00D3764B">
        <w:lastRenderedPageBreak/>
        <w:t>владеть навыками познавательной рефлексии как осознания совершаемых действий и мыслительных процессов, их результатов и оснований;</w:t>
      </w:r>
    </w:p>
    <w:p w14:paraId="69D15119" w14:textId="77777777" w:rsidR="00716F3C" w:rsidRPr="00D3764B" w:rsidRDefault="00716F3C" w:rsidP="00D736F9">
      <w:pPr>
        <w:numPr>
          <w:ilvl w:val="0"/>
          <w:numId w:val="25"/>
        </w:numPr>
        <w:ind w:left="0"/>
        <w:jc w:val="both"/>
      </w:pPr>
      <w:r w:rsidRPr="00D3764B">
        <w:t>оценивать риски и своевременно принимать решения по их снижению;</w:t>
      </w:r>
    </w:p>
    <w:p w14:paraId="1E212AB7" w14:textId="77777777" w:rsidR="00716F3C" w:rsidRPr="00D3764B" w:rsidRDefault="00716F3C" w:rsidP="00D736F9">
      <w:pPr>
        <w:numPr>
          <w:ilvl w:val="0"/>
          <w:numId w:val="25"/>
        </w:numPr>
        <w:ind w:left="0"/>
        <w:jc w:val="both"/>
      </w:pPr>
      <w:r w:rsidRPr="00D3764B">
        <w:t>использовать приёмы рефлексии для оценки ситуации, выбора верного решения;</w:t>
      </w:r>
    </w:p>
    <w:p w14:paraId="797060E7" w14:textId="77777777" w:rsidR="00716F3C" w:rsidRPr="00D3764B" w:rsidRDefault="00716F3C" w:rsidP="00D736F9">
      <w:pPr>
        <w:numPr>
          <w:ilvl w:val="0"/>
          <w:numId w:val="25"/>
        </w:numPr>
        <w:ind w:left="0"/>
        <w:jc w:val="both"/>
      </w:pPr>
      <w:r w:rsidRPr="00D3764B">
        <w:t>принимать мотивы и аргументы других при анализе результатов деятельности;</w:t>
      </w:r>
    </w:p>
    <w:p w14:paraId="6742877C" w14:textId="77777777" w:rsidR="00716F3C" w:rsidRPr="00D3764B" w:rsidRDefault="00716F3C" w:rsidP="00D736F9">
      <w:pPr>
        <w:pStyle w:val="ac"/>
        <w:spacing w:before="0" w:beforeAutospacing="0" w:after="0" w:afterAutospacing="0"/>
        <w:ind w:firstLine="567"/>
        <w:jc w:val="both"/>
      </w:pPr>
      <w:r w:rsidRPr="00D3764B">
        <w:rPr>
          <w:rStyle w:val="afb"/>
        </w:rPr>
        <w:t>в) эмоциональный интеллект, предполагающий сформированность:</w:t>
      </w:r>
    </w:p>
    <w:p w14:paraId="7E548CC4" w14:textId="77777777" w:rsidR="00716F3C" w:rsidRPr="00D3764B" w:rsidRDefault="00716F3C" w:rsidP="00D736F9">
      <w:pPr>
        <w:numPr>
          <w:ilvl w:val="0"/>
          <w:numId w:val="26"/>
        </w:numPr>
        <w:ind w:left="0"/>
        <w:jc w:val="both"/>
      </w:pPr>
      <w:r w:rsidRPr="00D3764B">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0CA92A8D" w14:textId="77777777" w:rsidR="00716F3C" w:rsidRPr="00D3764B" w:rsidRDefault="00716F3C" w:rsidP="00D736F9">
      <w:pPr>
        <w:numPr>
          <w:ilvl w:val="0"/>
          <w:numId w:val="26"/>
        </w:numPr>
        <w:ind w:left="0"/>
        <w:jc w:val="both"/>
      </w:pPr>
      <w:r w:rsidRPr="00D3764B">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50D213B3" w14:textId="77777777" w:rsidR="00716F3C" w:rsidRPr="00D3764B" w:rsidRDefault="00716F3C" w:rsidP="00D736F9">
      <w:pPr>
        <w:numPr>
          <w:ilvl w:val="0"/>
          <w:numId w:val="26"/>
        </w:numPr>
        <w:ind w:left="0"/>
        <w:jc w:val="both"/>
      </w:pPr>
      <w:r w:rsidRPr="00D3764B">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64AA7E0" w14:textId="77777777" w:rsidR="00716F3C" w:rsidRPr="00D3764B" w:rsidRDefault="00716F3C" w:rsidP="00D736F9">
      <w:pPr>
        <w:numPr>
          <w:ilvl w:val="0"/>
          <w:numId w:val="26"/>
        </w:numPr>
        <w:ind w:left="0"/>
        <w:jc w:val="both"/>
      </w:pPr>
      <w:r w:rsidRPr="00D3764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916FACB" w14:textId="77777777" w:rsidR="00716F3C" w:rsidRPr="00D3764B" w:rsidRDefault="00716F3C" w:rsidP="00D736F9">
      <w:pPr>
        <w:numPr>
          <w:ilvl w:val="0"/>
          <w:numId w:val="26"/>
        </w:numPr>
        <w:ind w:left="0"/>
        <w:jc w:val="both"/>
      </w:pPr>
      <w:r w:rsidRPr="00D3764B">
        <w:t>социальных навыков, включающих способность выстраивать отношения с другими людьми, заботиться, проявлять интерес и разрешать конфликты.</w:t>
      </w:r>
    </w:p>
    <w:p w14:paraId="219FFCFD" w14:textId="77777777" w:rsidR="00716F3C" w:rsidRPr="00D3764B" w:rsidRDefault="00716F3C" w:rsidP="00D736F9">
      <w:pPr>
        <w:pStyle w:val="ac"/>
        <w:spacing w:before="0" w:beforeAutospacing="0" w:after="0" w:afterAutospacing="0"/>
        <w:ind w:firstLine="567"/>
        <w:jc w:val="both"/>
      </w:pPr>
      <w:r w:rsidRPr="00D3764B">
        <w:rPr>
          <w:rStyle w:val="afb"/>
        </w:rPr>
        <w:t>г) принятие себя и других:</w:t>
      </w:r>
    </w:p>
    <w:p w14:paraId="11B93514" w14:textId="77777777" w:rsidR="00716F3C" w:rsidRPr="00D3764B" w:rsidRDefault="00716F3C" w:rsidP="00D736F9">
      <w:pPr>
        <w:numPr>
          <w:ilvl w:val="0"/>
          <w:numId w:val="27"/>
        </w:numPr>
        <w:ind w:left="0"/>
        <w:jc w:val="both"/>
      </w:pPr>
      <w:r w:rsidRPr="00D3764B">
        <w:t>принимать себя, понимая свои недостатки и достоинства;</w:t>
      </w:r>
    </w:p>
    <w:p w14:paraId="0935F877" w14:textId="77777777" w:rsidR="00716F3C" w:rsidRPr="00D3764B" w:rsidRDefault="00716F3C" w:rsidP="00D736F9">
      <w:pPr>
        <w:numPr>
          <w:ilvl w:val="0"/>
          <w:numId w:val="27"/>
        </w:numPr>
        <w:ind w:left="0"/>
        <w:jc w:val="both"/>
      </w:pPr>
      <w:r w:rsidRPr="00D3764B">
        <w:t>принимать мотивы и аргументы других при анализе результатов деятельности;</w:t>
      </w:r>
    </w:p>
    <w:p w14:paraId="7689A98B" w14:textId="77777777" w:rsidR="00716F3C" w:rsidRPr="00D3764B" w:rsidRDefault="00716F3C" w:rsidP="00D736F9">
      <w:pPr>
        <w:numPr>
          <w:ilvl w:val="0"/>
          <w:numId w:val="27"/>
        </w:numPr>
        <w:ind w:left="0"/>
        <w:jc w:val="both"/>
      </w:pPr>
      <w:r w:rsidRPr="00D3764B">
        <w:t>признавать своё право и право других на ошибки;</w:t>
      </w:r>
    </w:p>
    <w:p w14:paraId="1A3A422B" w14:textId="77777777" w:rsidR="00716F3C" w:rsidRPr="00D3764B" w:rsidRDefault="00716F3C" w:rsidP="00D736F9">
      <w:pPr>
        <w:numPr>
          <w:ilvl w:val="0"/>
          <w:numId w:val="27"/>
        </w:numPr>
        <w:ind w:left="0"/>
        <w:jc w:val="both"/>
      </w:pPr>
      <w:r w:rsidRPr="00D3764B">
        <w:t>развивать способность понимать мир с позиции другого человека.</w:t>
      </w:r>
    </w:p>
    <w:p w14:paraId="48092B16" w14:textId="77777777" w:rsidR="00716F3C" w:rsidRPr="00D3764B" w:rsidRDefault="00716F3C" w:rsidP="00D736F9">
      <w:pPr>
        <w:pStyle w:val="ac"/>
        <w:spacing w:before="0" w:beforeAutospacing="0" w:after="0" w:afterAutospacing="0"/>
        <w:ind w:firstLine="567"/>
        <w:jc w:val="both"/>
      </w:pPr>
      <w:r w:rsidRPr="00D3764B">
        <w:rPr>
          <w:rStyle w:val="afb"/>
          <w:caps/>
        </w:rPr>
        <w:t>ПРЕДМЕТНЫЕ РЕЗУЛЬТАТЫ</w:t>
      </w:r>
    </w:p>
    <w:p w14:paraId="22C6BF10" w14:textId="77777777" w:rsidR="00716F3C" w:rsidRPr="00D3764B" w:rsidRDefault="00716F3C" w:rsidP="00D736F9">
      <w:pPr>
        <w:pStyle w:val="ac"/>
        <w:spacing w:before="0" w:beforeAutospacing="0" w:after="0" w:afterAutospacing="0"/>
        <w:ind w:firstLine="567"/>
        <w:jc w:val="both"/>
      </w:pPr>
      <w:r w:rsidRPr="00D3764B">
        <w:t xml:space="preserve">Требования к предметным результатам освоения курса </w:t>
      </w:r>
      <w:r w:rsidR="008006CA" w:rsidRPr="00D3764B">
        <w:t>информатики</w:t>
      </w:r>
      <w:r w:rsidRPr="00D3764B">
        <w:t xml:space="preserve"> на базовом уровне должны отражать:</w:t>
      </w:r>
    </w:p>
    <w:p w14:paraId="3D9C9B02" w14:textId="77777777" w:rsidR="00034F31" w:rsidRDefault="00716F3C" w:rsidP="00D736F9">
      <w:pPr>
        <w:pStyle w:val="ac"/>
        <w:spacing w:before="0" w:beforeAutospacing="0" w:after="0" w:afterAutospacing="0"/>
        <w:ind w:firstLine="567"/>
        <w:jc w:val="both"/>
      </w:pPr>
      <w:r w:rsidRPr="00A8269D">
        <w:rPr>
          <w:b/>
          <w:bCs/>
          <w:color w:val="333333"/>
        </w:rPr>
        <w:br/>
      </w:r>
      <w:r w:rsidR="00A913C7" w:rsidRPr="00A8269D">
        <w:t xml:space="preserve">В процессе изучения курса информатики базового уровня обучающимися будут достигнуты следующие предметные результаты: </w:t>
      </w:r>
    </w:p>
    <w:p w14:paraId="3BF37F88" w14:textId="77777777" w:rsidR="00034F31" w:rsidRDefault="00A913C7" w:rsidP="00A913C7">
      <w:pPr>
        <w:pStyle w:val="ac"/>
        <w:spacing w:before="0" w:beforeAutospacing="0" w:after="0" w:afterAutospacing="0"/>
        <w:ind w:firstLine="567"/>
        <w:jc w:val="both"/>
      </w:pPr>
      <w:r w:rsidRPr="00A8269D">
        <w:t xml:space="preserve">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w:t>
      </w:r>
    </w:p>
    <w:p w14:paraId="07705C27" w14:textId="77777777" w:rsidR="00034F31" w:rsidRDefault="00A913C7" w:rsidP="00A913C7">
      <w:pPr>
        <w:pStyle w:val="ac"/>
        <w:spacing w:before="0" w:beforeAutospacing="0" w:after="0" w:afterAutospacing="0"/>
        <w:ind w:firstLine="567"/>
        <w:jc w:val="both"/>
      </w:pPr>
      <w:r w:rsidRPr="00A8269D">
        <w:t xml:space="preserve">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w:t>
      </w:r>
    </w:p>
    <w:p w14:paraId="7C8BEC2D" w14:textId="77777777" w:rsidR="00034F31" w:rsidRDefault="00A913C7" w:rsidP="00A913C7">
      <w:pPr>
        <w:pStyle w:val="ac"/>
        <w:spacing w:before="0" w:beforeAutospacing="0" w:after="0" w:afterAutospacing="0"/>
        <w:ind w:firstLine="567"/>
        <w:jc w:val="both"/>
      </w:pPr>
      <w:r w:rsidRPr="00A8269D">
        <w:t xml:space="preserve">владение навыками работы с операционными системами, основными видами программного обеспечения для решения учебных задач по выбранной специализации;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 </w:t>
      </w:r>
    </w:p>
    <w:p w14:paraId="1EF07A67" w14:textId="77777777" w:rsidR="00034F31" w:rsidRDefault="00A913C7" w:rsidP="00A913C7">
      <w:pPr>
        <w:pStyle w:val="ac"/>
        <w:spacing w:before="0" w:beforeAutospacing="0" w:after="0" w:afterAutospacing="0"/>
        <w:ind w:firstLine="567"/>
        <w:jc w:val="both"/>
      </w:pPr>
      <w:r w:rsidRPr="00A8269D">
        <w:t xml:space="preserve">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 умение строить неравномерные коды, допускающие однозначное декодирование сообщений (префиксные коды);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w:t>
      </w:r>
    </w:p>
    <w:p w14:paraId="0A94853B" w14:textId="77777777" w:rsidR="00034F31" w:rsidRDefault="00A913C7" w:rsidP="00A913C7">
      <w:pPr>
        <w:pStyle w:val="ac"/>
        <w:spacing w:before="0" w:beforeAutospacing="0" w:after="0" w:afterAutospacing="0"/>
        <w:ind w:firstLine="567"/>
        <w:jc w:val="both"/>
      </w:pPr>
      <w:r w:rsidRPr="00A8269D">
        <w:lastRenderedPageBreak/>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наличие представлений о компьютерных сетях и их роли в современном мире, об общих принципах разработки и функционирования интернет-приложений; </w:t>
      </w:r>
    </w:p>
    <w:p w14:paraId="7EC7EAAB" w14:textId="77777777" w:rsidR="00034F31" w:rsidRDefault="00A913C7" w:rsidP="00A913C7">
      <w:pPr>
        <w:pStyle w:val="ac"/>
        <w:spacing w:before="0" w:beforeAutospacing="0" w:after="0" w:afterAutospacing="0"/>
        <w:ind w:firstLine="567"/>
        <w:jc w:val="both"/>
      </w:pPr>
      <w:r w:rsidRPr="00A8269D">
        <w:t xml:space="preserve">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 </w:t>
      </w:r>
    </w:p>
    <w:p w14:paraId="568291D7" w14:textId="77777777" w:rsidR="00034F31" w:rsidRDefault="00A913C7" w:rsidP="00A913C7">
      <w:pPr>
        <w:pStyle w:val="ac"/>
        <w:spacing w:before="0" w:beforeAutospacing="0" w:after="0" w:afterAutospacing="0"/>
        <w:ind w:firstLine="567"/>
        <w:jc w:val="both"/>
      </w:pPr>
      <w:r w:rsidRPr="00A8269D">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 умение реализовывать на выбранном для изучения языке программирования высокого уровня (Паскаль, Python, Java, C++, C#)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 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w:t>
      </w:r>
    </w:p>
    <w:p w14:paraId="6A21B859" w14:textId="77777777" w:rsidR="00540888" w:rsidRDefault="00A913C7" w:rsidP="004643D1">
      <w:pPr>
        <w:pStyle w:val="ac"/>
        <w:spacing w:before="0" w:beforeAutospacing="0" w:after="0" w:afterAutospacing="0"/>
        <w:ind w:firstLine="567"/>
        <w:jc w:val="both"/>
      </w:pPr>
      <w:r w:rsidRPr="00A8269D">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 умение организовывать личное информационное пространство 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w:t>
      </w:r>
      <w:r w:rsidR="00540888">
        <w:t>личных профессиональных сферах.</w:t>
      </w:r>
    </w:p>
    <w:p w14:paraId="2AAA26F8" w14:textId="77777777" w:rsidR="004643D1" w:rsidRDefault="004643D1" w:rsidP="004643D1">
      <w:pPr>
        <w:tabs>
          <w:tab w:val="left" w:pos="851"/>
        </w:tabs>
        <w:ind w:left="709" w:right="120"/>
        <w:contextualSpacing/>
        <w:jc w:val="both"/>
        <w:rPr>
          <w:b/>
          <w:bCs/>
        </w:rPr>
      </w:pPr>
      <w:r w:rsidRPr="00C77F00">
        <w:rPr>
          <w:b/>
          <w:bCs/>
        </w:rPr>
        <w:t>1.3.2. Планируемые результаты освоения общеобразовательной дисциплины в соответствии с ФГОС СПО и на основе ФГОС С</w:t>
      </w:r>
      <w:r>
        <w:rPr>
          <w:b/>
          <w:bCs/>
        </w:rPr>
        <w:t>ОО</w:t>
      </w:r>
    </w:p>
    <w:p w14:paraId="5CA5BC80" w14:textId="77777777" w:rsidR="004643D1" w:rsidRDefault="004643D1" w:rsidP="004643D1">
      <w:pPr>
        <w:tabs>
          <w:tab w:val="left" w:pos="851"/>
        </w:tabs>
        <w:ind w:left="709" w:right="120"/>
        <w:contextualSpacing/>
        <w:jc w:val="both"/>
        <w:rPr>
          <w:rFonts w:eastAsia="Tahoma"/>
        </w:rPr>
      </w:pPr>
      <w:r w:rsidRPr="00727D08">
        <w:rPr>
          <w:rFonts w:eastAsia="Tahoma"/>
        </w:rPr>
        <w:t>Особое значение дисциплина имеет при формировании и развитии ОК и ПК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3155"/>
        <w:gridCol w:w="5193"/>
      </w:tblGrid>
      <w:tr w:rsidR="004643D1" w:rsidRPr="00B378FA" w14:paraId="30DB404A" w14:textId="77777777" w:rsidTr="00A97E7B">
        <w:trPr>
          <w:trHeight w:val="20"/>
        </w:trPr>
        <w:tc>
          <w:tcPr>
            <w:tcW w:w="436" w:type="pct"/>
            <w:hideMark/>
          </w:tcPr>
          <w:p w14:paraId="5D3D747B" w14:textId="77777777" w:rsidR="004643D1" w:rsidRPr="00B378FA" w:rsidRDefault="004643D1" w:rsidP="004643D1">
            <w:pPr>
              <w:jc w:val="center"/>
              <w:rPr>
                <w:b/>
                <w:bCs/>
              </w:rPr>
            </w:pPr>
            <w:r w:rsidRPr="00B378FA">
              <w:rPr>
                <w:b/>
              </w:rPr>
              <w:t>Код ОК</w:t>
            </w:r>
          </w:p>
        </w:tc>
        <w:tc>
          <w:tcPr>
            <w:tcW w:w="1725" w:type="pct"/>
            <w:hideMark/>
          </w:tcPr>
          <w:p w14:paraId="19AA87CD" w14:textId="77777777" w:rsidR="004643D1" w:rsidRPr="00B378FA" w:rsidRDefault="004643D1" w:rsidP="00A97E7B">
            <w:pPr>
              <w:jc w:val="center"/>
              <w:rPr>
                <w:b/>
                <w:bCs/>
              </w:rPr>
            </w:pPr>
            <w:r w:rsidRPr="00B378FA">
              <w:rPr>
                <w:b/>
              </w:rPr>
              <w:t>Формулировка компетенции</w:t>
            </w:r>
          </w:p>
        </w:tc>
        <w:tc>
          <w:tcPr>
            <w:tcW w:w="2839" w:type="pct"/>
            <w:hideMark/>
          </w:tcPr>
          <w:p w14:paraId="3E287347" w14:textId="77777777" w:rsidR="004643D1" w:rsidRPr="00B378FA" w:rsidRDefault="004643D1" w:rsidP="00A97E7B">
            <w:pPr>
              <w:jc w:val="center"/>
              <w:rPr>
                <w:b/>
                <w:bCs/>
              </w:rPr>
            </w:pPr>
            <w:r w:rsidRPr="00B378FA">
              <w:rPr>
                <w:b/>
              </w:rPr>
              <w:t xml:space="preserve">Знания, умения </w:t>
            </w:r>
          </w:p>
        </w:tc>
      </w:tr>
      <w:tr w:rsidR="004643D1" w:rsidRPr="00B378FA" w14:paraId="50C3B9B4" w14:textId="77777777" w:rsidTr="00A97E7B">
        <w:trPr>
          <w:trHeight w:val="20"/>
        </w:trPr>
        <w:tc>
          <w:tcPr>
            <w:tcW w:w="436" w:type="pct"/>
            <w:vMerge w:val="restart"/>
            <w:hideMark/>
          </w:tcPr>
          <w:p w14:paraId="663E1406" w14:textId="77777777" w:rsidR="004643D1" w:rsidRPr="00B378FA" w:rsidRDefault="004643D1" w:rsidP="00A97E7B">
            <w:pPr>
              <w:jc w:val="center"/>
            </w:pPr>
            <w:r w:rsidRPr="00B378FA">
              <w:t>ОК 01.</w:t>
            </w:r>
          </w:p>
        </w:tc>
        <w:tc>
          <w:tcPr>
            <w:tcW w:w="1725" w:type="pct"/>
            <w:vMerge w:val="restart"/>
            <w:hideMark/>
          </w:tcPr>
          <w:p w14:paraId="76930C68" w14:textId="77777777" w:rsidR="004643D1" w:rsidRPr="00B378FA" w:rsidRDefault="004643D1" w:rsidP="00A97E7B">
            <w:r w:rsidRPr="00B378FA">
              <w:t>Выбирать способы решения задач профессиональной деятельности применительно к различным контекстам</w:t>
            </w:r>
          </w:p>
        </w:tc>
        <w:tc>
          <w:tcPr>
            <w:tcW w:w="2839" w:type="pct"/>
            <w:hideMark/>
          </w:tcPr>
          <w:p w14:paraId="024FF702" w14:textId="77777777" w:rsidR="004643D1" w:rsidRPr="00B378FA" w:rsidRDefault="004643D1" w:rsidP="00A97E7B">
            <w:pPr>
              <w:jc w:val="both"/>
              <w:rPr>
                <w:b/>
                <w:bCs/>
              </w:rPr>
            </w:pPr>
            <w:r w:rsidRPr="00B378FA">
              <w:rPr>
                <w:b/>
                <w:bCs/>
              </w:rPr>
              <w:t xml:space="preserve">Умения: </w:t>
            </w:r>
          </w:p>
        </w:tc>
      </w:tr>
      <w:tr w:rsidR="004643D1" w:rsidRPr="00B378FA" w14:paraId="6AD23934" w14:textId="77777777" w:rsidTr="00A97E7B">
        <w:trPr>
          <w:trHeight w:val="20"/>
        </w:trPr>
        <w:tc>
          <w:tcPr>
            <w:tcW w:w="436" w:type="pct"/>
            <w:vMerge/>
            <w:hideMark/>
          </w:tcPr>
          <w:p w14:paraId="7FB80E26" w14:textId="77777777" w:rsidR="004643D1" w:rsidRPr="00B378FA" w:rsidRDefault="004643D1" w:rsidP="00A97E7B"/>
        </w:tc>
        <w:tc>
          <w:tcPr>
            <w:tcW w:w="1725" w:type="pct"/>
            <w:vMerge/>
            <w:hideMark/>
          </w:tcPr>
          <w:p w14:paraId="5303BDE4" w14:textId="77777777" w:rsidR="004643D1" w:rsidRPr="00B378FA" w:rsidRDefault="004643D1" w:rsidP="00A97E7B"/>
        </w:tc>
        <w:tc>
          <w:tcPr>
            <w:tcW w:w="2839" w:type="pct"/>
            <w:hideMark/>
          </w:tcPr>
          <w:p w14:paraId="5198B7DB" w14:textId="77777777" w:rsidR="004643D1" w:rsidRPr="00B378FA" w:rsidRDefault="004643D1" w:rsidP="00A97E7B">
            <w:pPr>
              <w:jc w:val="both"/>
            </w:pPr>
            <w:r w:rsidRPr="00B378FA">
              <w:t>распознавать задачу и/или проблему в профессиональном и/или социальном контексте;</w:t>
            </w:r>
          </w:p>
        </w:tc>
      </w:tr>
      <w:tr w:rsidR="004643D1" w:rsidRPr="00B378FA" w14:paraId="6112457A" w14:textId="77777777" w:rsidTr="00A97E7B">
        <w:trPr>
          <w:trHeight w:val="20"/>
        </w:trPr>
        <w:tc>
          <w:tcPr>
            <w:tcW w:w="436" w:type="pct"/>
            <w:vMerge/>
            <w:hideMark/>
          </w:tcPr>
          <w:p w14:paraId="1DE96845" w14:textId="77777777" w:rsidR="004643D1" w:rsidRPr="00B378FA" w:rsidRDefault="004643D1" w:rsidP="00A97E7B"/>
        </w:tc>
        <w:tc>
          <w:tcPr>
            <w:tcW w:w="1725" w:type="pct"/>
            <w:vMerge/>
            <w:hideMark/>
          </w:tcPr>
          <w:p w14:paraId="1E51D398" w14:textId="77777777" w:rsidR="004643D1" w:rsidRPr="00B378FA" w:rsidRDefault="004643D1" w:rsidP="00A97E7B"/>
        </w:tc>
        <w:tc>
          <w:tcPr>
            <w:tcW w:w="2839" w:type="pct"/>
            <w:hideMark/>
          </w:tcPr>
          <w:p w14:paraId="442F2E5C" w14:textId="77777777" w:rsidR="004643D1" w:rsidRPr="00B378FA" w:rsidRDefault="004643D1" w:rsidP="00A97E7B">
            <w:pPr>
              <w:jc w:val="both"/>
            </w:pPr>
            <w:r w:rsidRPr="00B378FA">
              <w:t xml:space="preserve"> анализировать задачу и/или проблему и </w:t>
            </w:r>
            <w:r w:rsidRPr="00B378FA">
              <w:lastRenderedPageBreak/>
              <w:t>выделять её составные части;</w:t>
            </w:r>
          </w:p>
        </w:tc>
      </w:tr>
      <w:tr w:rsidR="004643D1" w:rsidRPr="00B378FA" w14:paraId="7E3B09FB" w14:textId="77777777" w:rsidTr="00A97E7B">
        <w:trPr>
          <w:trHeight w:val="20"/>
        </w:trPr>
        <w:tc>
          <w:tcPr>
            <w:tcW w:w="436" w:type="pct"/>
            <w:vMerge/>
            <w:hideMark/>
          </w:tcPr>
          <w:p w14:paraId="15005328" w14:textId="77777777" w:rsidR="004643D1" w:rsidRPr="00B378FA" w:rsidRDefault="004643D1" w:rsidP="00A97E7B"/>
        </w:tc>
        <w:tc>
          <w:tcPr>
            <w:tcW w:w="1725" w:type="pct"/>
            <w:vMerge/>
            <w:hideMark/>
          </w:tcPr>
          <w:p w14:paraId="4882E658" w14:textId="77777777" w:rsidR="004643D1" w:rsidRPr="00B378FA" w:rsidRDefault="004643D1" w:rsidP="00A97E7B"/>
        </w:tc>
        <w:tc>
          <w:tcPr>
            <w:tcW w:w="2839" w:type="pct"/>
            <w:hideMark/>
          </w:tcPr>
          <w:p w14:paraId="60CB9C60" w14:textId="77777777" w:rsidR="004643D1" w:rsidRPr="00B378FA" w:rsidRDefault="004643D1" w:rsidP="00A97E7B">
            <w:pPr>
              <w:jc w:val="both"/>
            </w:pPr>
            <w:r w:rsidRPr="00B378FA">
              <w:t xml:space="preserve"> определять этапы решения задачи;</w:t>
            </w:r>
          </w:p>
        </w:tc>
      </w:tr>
      <w:tr w:rsidR="004643D1" w:rsidRPr="00B378FA" w14:paraId="57F048B7" w14:textId="77777777" w:rsidTr="00A97E7B">
        <w:trPr>
          <w:trHeight w:val="20"/>
        </w:trPr>
        <w:tc>
          <w:tcPr>
            <w:tcW w:w="436" w:type="pct"/>
            <w:vMerge/>
            <w:hideMark/>
          </w:tcPr>
          <w:p w14:paraId="39FACCBB" w14:textId="77777777" w:rsidR="004643D1" w:rsidRPr="00B378FA" w:rsidRDefault="004643D1" w:rsidP="00A97E7B"/>
        </w:tc>
        <w:tc>
          <w:tcPr>
            <w:tcW w:w="1725" w:type="pct"/>
            <w:vMerge/>
            <w:hideMark/>
          </w:tcPr>
          <w:p w14:paraId="658D0729" w14:textId="77777777" w:rsidR="004643D1" w:rsidRPr="00B378FA" w:rsidRDefault="004643D1" w:rsidP="00A97E7B"/>
        </w:tc>
        <w:tc>
          <w:tcPr>
            <w:tcW w:w="2839" w:type="pct"/>
            <w:hideMark/>
          </w:tcPr>
          <w:p w14:paraId="6E5898F1" w14:textId="77777777" w:rsidR="004643D1" w:rsidRPr="00B378FA" w:rsidRDefault="004643D1" w:rsidP="00A97E7B">
            <w:pPr>
              <w:jc w:val="both"/>
            </w:pPr>
            <w:r w:rsidRPr="00B378FA">
              <w:t xml:space="preserve"> выявлять и эффективно искать информацию, необходимую для решения задачи и/или проблемы;</w:t>
            </w:r>
          </w:p>
        </w:tc>
      </w:tr>
      <w:tr w:rsidR="004643D1" w:rsidRPr="00B378FA" w14:paraId="50A4E643" w14:textId="77777777" w:rsidTr="00A97E7B">
        <w:trPr>
          <w:trHeight w:val="20"/>
        </w:trPr>
        <w:tc>
          <w:tcPr>
            <w:tcW w:w="436" w:type="pct"/>
            <w:vMerge/>
            <w:hideMark/>
          </w:tcPr>
          <w:p w14:paraId="3822755D" w14:textId="77777777" w:rsidR="004643D1" w:rsidRPr="00B378FA" w:rsidRDefault="004643D1" w:rsidP="00A97E7B"/>
        </w:tc>
        <w:tc>
          <w:tcPr>
            <w:tcW w:w="1725" w:type="pct"/>
            <w:vMerge/>
            <w:hideMark/>
          </w:tcPr>
          <w:p w14:paraId="1CFD454F" w14:textId="77777777" w:rsidR="004643D1" w:rsidRPr="00B378FA" w:rsidRDefault="004643D1" w:rsidP="00A97E7B"/>
        </w:tc>
        <w:tc>
          <w:tcPr>
            <w:tcW w:w="2839" w:type="pct"/>
            <w:hideMark/>
          </w:tcPr>
          <w:p w14:paraId="3B5896FB" w14:textId="77777777" w:rsidR="004643D1" w:rsidRPr="00B378FA" w:rsidRDefault="004643D1" w:rsidP="00A97E7B">
            <w:pPr>
              <w:jc w:val="both"/>
            </w:pPr>
            <w:r w:rsidRPr="00B378FA">
              <w:t>составить план действия;</w:t>
            </w:r>
          </w:p>
        </w:tc>
      </w:tr>
      <w:tr w:rsidR="004643D1" w:rsidRPr="00B378FA" w14:paraId="6F9006E7" w14:textId="77777777" w:rsidTr="00A97E7B">
        <w:trPr>
          <w:trHeight w:val="20"/>
        </w:trPr>
        <w:tc>
          <w:tcPr>
            <w:tcW w:w="436" w:type="pct"/>
            <w:vMerge/>
            <w:hideMark/>
          </w:tcPr>
          <w:p w14:paraId="61227254" w14:textId="77777777" w:rsidR="004643D1" w:rsidRPr="00B378FA" w:rsidRDefault="004643D1" w:rsidP="00A97E7B"/>
        </w:tc>
        <w:tc>
          <w:tcPr>
            <w:tcW w:w="1725" w:type="pct"/>
            <w:vMerge/>
            <w:hideMark/>
          </w:tcPr>
          <w:p w14:paraId="0188E021" w14:textId="77777777" w:rsidR="004643D1" w:rsidRPr="00B378FA" w:rsidRDefault="004643D1" w:rsidP="00A97E7B"/>
        </w:tc>
        <w:tc>
          <w:tcPr>
            <w:tcW w:w="2839" w:type="pct"/>
            <w:hideMark/>
          </w:tcPr>
          <w:p w14:paraId="7B0AFCC5" w14:textId="77777777" w:rsidR="004643D1" w:rsidRPr="00B378FA" w:rsidRDefault="004643D1" w:rsidP="00A97E7B">
            <w:pPr>
              <w:jc w:val="both"/>
            </w:pPr>
            <w:r w:rsidRPr="00B378FA">
              <w:t xml:space="preserve"> определить необходимые ресурсы;</w:t>
            </w:r>
          </w:p>
        </w:tc>
      </w:tr>
      <w:tr w:rsidR="004643D1" w:rsidRPr="00B378FA" w14:paraId="684DC04A" w14:textId="77777777" w:rsidTr="00A97E7B">
        <w:trPr>
          <w:trHeight w:val="20"/>
        </w:trPr>
        <w:tc>
          <w:tcPr>
            <w:tcW w:w="436" w:type="pct"/>
            <w:vMerge/>
            <w:hideMark/>
          </w:tcPr>
          <w:p w14:paraId="0365C289" w14:textId="77777777" w:rsidR="004643D1" w:rsidRPr="00B378FA" w:rsidRDefault="004643D1" w:rsidP="00A97E7B"/>
        </w:tc>
        <w:tc>
          <w:tcPr>
            <w:tcW w:w="1725" w:type="pct"/>
            <w:vMerge/>
            <w:hideMark/>
          </w:tcPr>
          <w:p w14:paraId="71E4A38F" w14:textId="77777777" w:rsidR="004643D1" w:rsidRPr="00B378FA" w:rsidRDefault="004643D1" w:rsidP="00A97E7B"/>
        </w:tc>
        <w:tc>
          <w:tcPr>
            <w:tcW w:w="2839" w:type="pct"/>
            <w:hideMark/>
          </w:tcPr>
          <w:p w14:paraId="6B63A214" w14:textId="77777777" w:rsidR="004643D1" w:rsidRPr="00B378FA" w:rsidRDefault="004643D1" w:rsidP="00A97E7B">
            <w:pPr>
              <w:jc w:val="both"/>
            </w:pPr>
            <w:r w:rsidRPr="00B378FA">
              <w:t>владеть актуальными методами работы в профессиональной и смежных сферах;</w:t>
            </w:r>
          </w:p>
        </w:tc>
      </w:tr>
      <w:tr w:rsidR="004643D1" w:rsidRPr="00B378FA" w14:paraId="1593C5E4" w14:textId="77777777" w:rsidTr="00A97E7B">
        <w:trPr>
          <w:trHeight w:val="20"/>
        </w:trPr>
        <w:tc>
          <w:tcPr>
            <w:tcW w:w="436" w:type="pct"/>
            <w:vMerge/>
            <w:hideMark/>
          </w:tcPr>
          <w:p w14:paraId="09D6CDCC" w14:textId="77777777" w:rsidR="004643D1" w:rsidRPr="00B378FA" w:rsidRDefault="004643D1" w:rsidP="00A97E7B"/>
        </w:tc>
        <w:tc>
          <w:tcPr>
            <w:tcW w:w="1725" w:type="pct"/>
            <w:vMerge/>
            <w:hideMark/>
          </w:tcPr>
          <w:p w14:paraId="10A1C8B4" w14:textId="77777777" w:rsidR="004643D1" w:rsidRPr="00B378FA" w:rsidRDefault="004643D1" w:rsidP="00A97E7B"/>
        </w:tc>
        <w:tc>
          <w:tcPr>
            <w:tcW w:w="2839" w:type="pct"/>
            <w:hideMark/>
          </w:tcPr>
          <w:p w14:paraId="299D60B5" w14:textId="77777777" w:rsidR="004643D1" w:rsidRPr="00B378FA" w:rsidRDefault="004643D1" w:rsidP="00A97E7B">
            <w:pPr>
              <w:jc w:val="both"/>
            </w:pPr>
            <w:r w:rsidRPr="00B378FA">
              <w:t xml:space="preserve"> реализовать составленный план;</w:t>
            </w:r>
          </w:p>
        </w:tc>
      </w:tr>
      <w:tr w:rsidR="004643D1" w:rsidRPr="00B378FA" w14:paraId="2A57D9D3" w14:textId="77777777" w:rsidTr="00A97E7B">
        <w:trPr>
          <w:trHeight w:val="20"/>
        </w:trPr>
        <w:tc>
          <w:tcPr>
            <w:tcW w:w="436" w:type="pct"/>
            <w:vMerge/>
            <w:hideMark/>
          </w:tcPr>
          <w:p w14:paraId="611B6FE7" w14:textId="77777777" w:rsidR="004643D1" w:rsidRPr="00B378FA" w:rsidRDefault="004643D1" w:rsidP="00A97E7B"/>
        </w:tc>
        <w:tc>
          <w:tcPr>
            <w:tcW w:w="1725" w:type="pct"/>
            <w:vMerge/>
            <w:hideMark/>
          </w:tcPr>
          <w:p w14:paraId="74A0D3F8" w14:textId="77777777" w:rsidR="004643D1" w:rsidRPr="00B378FA" w:rsidRDefault="004643D1" w:rsidP="00A97E7B"/>
        </w:tc>
        <w:tc>
          <w:tcPr>
            <w:tcW w:w="2839" w:type="pct"/>
            <w:hideMark/>
          </w:tcPr>
          <w:p w14:paraId="58F0D63D" w14:textId="77777777" w:rsidR="004643D1" w:rsidRPr="00B378FA" w:rsidRDefault="004643D1" w:rsidP="00A97E7B">
            <w:pPr>
              <w:jc w:val="both"/>
            </w:pPr>
            <w:r w:rsidRPr="00B378FA">
              <w:t xml:space="preserve"> оценивать результат и последствия своих действий (самостоятельно или с помощью наставника)</w:t>
            </w:r>
          </w:p>
        </w:tc>
      </w:tr>
      <w:tr w:rsidR="004643D1" w:rsidRPr="00B378FA" w14:paraId="4CA79F8F" w14:textId="77777777" w:rsidTr="00A97E7B">
        <w:trPr>
          <w:trHeight w:val="20"/>
        </w:trPr>
        <w:tc>
          <w:tcPr>
            <w:tcW w:w="436" w:type="pct"/>
            <w:vMerge/>
            <w:hideMark/>
          </w:tcPr>
          <w:p w14:paraId="074C2A34" w14:textId="77777777" w:rsidR="004643D1" w:rsidRPr="00B378FA" w:rsidRDefault="004643D1" w:rsidP="00A97E7B"/>
        </w:tc>
        <w:tc>
          <w:tcPr>
            <w:tcW w:w="1725" w:type="pct"/>
            <w:vMerge/>
            <w:hideMark/>
          </w:tcPr>
          <w:p w14:paraId="0FFBC95C" w14:textId="77777777" w:rsidR="004643D1" w:rsidRPr="00B378FA" w:rsidRDefault="004643D1" w:rsidP="00A97E7B"/>
        </w:tc>
        <w:tc>
          <w:tcPr>
            <w:tcW w:w="2839" w:type="pct"/>
            <w:hideMark/>
          </w:tcPr>
          <w:p w14:paraId="4968984D" w14:textId="77777777" w:rsidR="004643D1" w:rsidRPr="00B378FA" w:rsidRDefault="004643D1" w:rsidP="00A97E7B">
            <w:pPr>
              <w:jc w:val="both"/>
              <w:rPr>
                <w:b/>
                <w:bCs/>
              </w:rPr>
            </w:pPr>
            <w:r w:rsidRPr="00B378FA">
              <w:rPr>
                <w:b/>
                <w:bCs/>
              </w:rPr>
              <w:t xml:space="preserve">Знания: </w:t>
            </w:r>
          </w:p>
        </w:tc>
      </w:tr>
      <w:tr w:rsidR="004643D1" w:rsidRPr="00B378FA" w14:paraId="524543F6" w14:textId="77777777" w:rsidTr="00A97E7B">
        <w:trPr>
          <w:trHeight w:val="20"/>
        </w:trPr>
        <w:tc>
          <w:tcPr>
            <w:tcW w:w="436" w:type="pct"/>
            <w:vMerge/>
            <w:hideMark/>
          </w:tcPr>
          <w:p w14:paraId="55A105C4" w14:textId="77777777" w:rsidR="004643D1" w:rsidRPr="00B378FA" w:rsidRDefault="004643D1" w:rsidP="00A97E7B"/>
        </w:tc>
        <w:tc>
          <w:tcPr>
            <w:tcW w:w="1725" w:type="pct"/>
            <w:vMerge/>
            <w:hideMark/>
          </w:tcPr>
          <w:p w14:paraId="1D6721B9" w14:textId="77777777" w:rsidR="004643D1" w:rsidRPr="00B378FA" w:rsidRDefault="004643D1" w:rsidP="00A97E7B"/>
        </w:tc>
        <w:tc>
          <w:tcPr>
            <w:tcW w:w="2839" w:type="pct"/>
            <w:hideMark/>
          </w:tcPr>
          <w:p w14:paraId="188570CE" w14:textId="77777777" w:rsidR="004643D1" w:rsidRPr="00B378FA" w:rsidRDefault="004643D1" w:rsidP="00A97E7B">
            <w:pPr>
              <w:jc w:val="both"/>
            </w:pPr>
            <w:r w:rsidRPr="00B378FA">
              <w:t>актуальный профессиональный и социальный контекст, в котором приходится работать и жить;</w:t>
            </w:r>
          </w:p>
        </w:tc>
      </w:tr>
      <w:tr w:rsidR="004643D1" w:rsidRPr="00B378FA" w14:paraId="2C602421" w14:textId="77777777" w:rsidTr="00A97E7B">
        <w:trPr>
          <w:trHeight w:val="20"/>
        </w:trPr>
        <w:tc>
          <w:tcPr>
            <w:tcW w:w="436" w:type="pct"/>
            <w:vMerge/>
            <w:hideMark/>
          </w:tcPr>
          <w:p w14:paraId="464D05E4" w14:textId="77777777" w:rsidR="004643D1" w:rsidRPr="00B378FA" w:rsidRDefault="004643D1" w:rsidP="00A97E7B"/>
        </w:tc>
        <w:tc>
          <w:tcPr>
            <w:tcW w:w="1725" w:type="pct"/>
            <w:vMerge/>
            <w:hideMark/>
          </w:tcPr>
          <w:p w14:paraId="13E7C749" w14:textId="77777777" w:rsidR="004643D1" w:rsidRPr="00B378FA" w:rsidRDefault="004643D1" w:rsidP="00A97E7B"/>
        </w:tc>
        <w:tc>
          <w:tcPr>
            <w:tcW w:w="2839" w:type="pct"/>
            <w:hideMark/>
          </w:tcPr>
          <w:p w14:paraId="3DD4EBA0" w14:textId="77777777" w:rsidR="004643D1" w:rsidRPr="00B378FA" w:rsidRDefault="004643D1" w:rsidP="00A97E7B">
            <w:pPr>
              <w:jc w:val="both"/>
            </w:pPr>
            <w:r w:rsidRPr="00B378FA">
              <w:t xml:space="preserve"> основные источники информации и ресурсы для решения задач и проблем в профессиональном и/или социальном контексте;</w:t>
            </w:r>
          </w:p>
        </w:tc>
      </w:tr>
      <w:tr w:rsidR="004643D1" w:rsidRPr="00B378FA" w14:paraId="715B9828" w14:textId="77777777" w:rsidTr="00A97E7B">
        <w:trPr>
          <w:trHeight w:val="20"/>
        </w:trPr>
        <w:tc>
          <w:tcPr>
            <w:tcW w:w="436" w:type="pct"/>
            <w:vMerge/>
            <w:hideMark/>
          </w:tcPr>
          <w:p w14:paraId="7F56D901" w14:textId="77777777" w:rsidR="004643D1" w:rsidRPr="00B378FA" w:rsidRDefault="004643D1" w:rsidP="00A97E7B"/>
        </w:tc>
        <w:tc>
          <w:tcPr>
            <w:tcW w:w="1725" w:type="pct"/>
            <w:vMerge/>
            <w:hideMark/>
          </w:tcPr>
          <w:p w14:paraId="41D00575" w14:textId="77777777" w:rsidR="004643D1" w:rsidRPr="00B378FA" w:rsidRDefault="004643D1" w:rsidP="00A97E7B"/>
        </w:tc>
        <w:tc>
          <w:tcPr>
            <w:tcW w:w="2839" w:type="pct"/>
            <w:hideMark/>
          </w:tcPr>
          <w:p w14:paraId="646E2A5A" w14:textId="77777777" w:rsidR="004643D1" w:rsidRPr="00B378FA" w:rsidRDefault="004643D1" w:rsidP="00A97E7B">
            <w:pPr>
              <w:jc w:val="both"/>
            </w:pPr>
            <w:r w:rsidRPr="00B378FA">
              <w:t>алгоритмы выполнения работ в профессиональной и смежных областях;</w:t>
            </w:r>
          </w:p>
        </w:tc>
      </w:tr>
      <w:tr w:rsidR="004643D1" w:rsidRPr="00B378FA" w14:paraId="013D2A98" w14:textId="77777777" w:rsidTr="00A97E7B">
        <w:trPr>
          <w:trHeight w:val="20"/>
        </w:trPr>
        <w:tc>
          <w:tcPr>
            <w:tcW w:w="436" w:type="pct"/>
            <w:vMerge/>
            <w:hideMark/>
          </w:tcPr>
          <w:p w14:paraId="61E93216" w14:textId="77777777" w:rsidR="004643D1" w:rsidRPr="00B378FA" w:rsidRDefault="004643D1" w:rsidP="00A97E7B"/>
        </w:tc>
        <w:tc>
          <w:tcPr>
            <w:tcW w:w="1725" w:type="pct"/>
            <w:vMerge/>
            <w:hideMark/>
          </w:tcPr>
          <w:p w14:paraId="4A336410" w14:textId="77777777" w:rsidR="004643D1" w:rsidRPr="00B378FA" w:rsidRDefault="004643D1" w:rsidP="00A97E7B"/>
        </w:tc>
        <w:tc>
          <w:tcPr>
            <w:tcW w:w="2839" w:type="pct"/>
            <w:hideMark/>
          </w:tcPr>
          <w:p w14:paraId="30928D22" w14:textId="77777777" w:rsidR="004643D1" w:rsidRPr="00B378FA" w:rsidRDefault="004643D1" w:rsidP="00A97E7B">
            <w:pPr>
              <w:jc w:val="both"/>
            </w:pPr>
            <w:r w:rsidRPr="00B378FA">
              <w:t xml:space="preserve"> методы работы в профессиональной и смежных сферах;</w:t>
            </w:r>
          </w:p>
        </w:tc>
      </w:tr>
      <w:tr w:rsidR="004643D1" w:rsidRPr="00B378FA" w14:paraId="22F7C9E6" w14:textId="77777777" w:rsidTr="00A97E7B">
        <w:trPr>
          <w:trHeight w:val="20"/>
        </w:trPr>
        <w:tc>
          <w:tcPr>
            <w:tcW w:w="436" w:type="pct"/>
            <w:vMerge/>
            <w:hideMark/>
          </w:tcPr>
          <w:p w14:paraId="2297C982" w14:textId="77777777" w:rsidR="004643D1" w:rsidRPr="00B378FA" w:rsidRDefault="004643D1" w:rsidP="00A97E7B"/>
        </w:tc>
        <w:tc>
          <w:tcPr>
            <w:tcW w:w="1725" w:type="pct"/>
            <w:vMerge/>
            <w:hideMark/>
          </w:tcPr>
          <w:p w14:paraId="341A5439" w14:textId="77777777" w:rsidR="004643D1" w:rsidRPr="00B378FA" w:rsidRDefault="004643D1" w:rsidP="00A97E7B"/>
        </w:tc>
        <w:tc>
          <w:tcPr>
            <w:tcW w:w="2839" w:type="pct"/>
            <w:hideMark/>
          </w:tcPr>
          <w:p w14:paraId="711DE56F" w14:textId="77777777" w:rsidR="004643D1" w:rsidRPr="00B378FA" w:rsidRDefault="004643D1" w:rsidP="00A97E7B">
            <w:pPr>
              <w:jc w:val="both"/>
            </w:pPr>
            <w:r w:rsidRPr="00B378FA">
              <w:t xml:space="preserve"> структуру плана для решения задач;</w:t>
            </w:r>
          </w:p>
        </w:tc>
      </w:tr>
      <w:tr w:rsidR="004643D1" w:rsidRPr="00B378FA" w14:paraId="3059AE4D" w14:textId="77777777" w:rsidTr="00A97E7B">
        <w:trPr>
          <w:trHeight w:val="20"/>
        </w:trPr>
        <w:tc>
          <w:tcPr>
            <w:tcW w:w="436" w:type="pct"/>
            <w:vMerge/>
            <w:hideMark/>
          </w:tcPr>
          <w:p w14:paraId="17095473" w14:textId="77777777" w:rsidR="004643D1" w:rsidRPr="00B378FA" w:rsidRDefault="004643D1" w:rsidP="00A97E7B"/>
        </w:tc>
        <w:tc>
          <w:tcPr>
            <w:tcW w:w="1725" w:type="pct"/>
            <w:vMerge/>
            <w:hideMark/>
          </w:tcPr>
          <w:p w14:paraId="5BF975B9" w14:textId="77777777" w:rsidR="004643D1" w:rsidRPr="00B378FA" w:rsidRDefault="004643D1" w:rsidP="00A97E7B"/>
        </w:tc>
        <w:tc>
          <w:tcPr>
            <w:tcW w:w="2839" w:type="pct"/>
            <w:hideMark/>
          </w:tcPr>
          <w:p w14:paraId="0C263205" w14:textId="77777777" w:rsidR="004643D1" w:rsidRPr="00B378FA" w:rsidRDefault="004643D1" w:rsidP="00A97E7B">
            <w:pPr>
              <w:jc w:val="both"/>
            </w:pPr>
            <w:r w:rsidRPr="00B378FA">
              <w:t xml:space="preserve"> порядок оценки результатов решения задач профессиональной деятельности</w:t>
            </w:r>
          </w:p>
        </w:tc>
      </w:tr>
      <w:tr w:rsidR="004643D1" w:rsidRPr="00B378FA" w14:paraId="5F45DEB0" w14:textId="77777777" w:rsidTr="00A97E7B">
        <w:trPr>
          <w:trHeight w:val="20"/>
        </w:trPr>
        <w:tc>
          <w:tcPr>
            <w:tcW w:w="436" w:type="pct"/>
            <w:vMerge w:val="restart"/>
            <w:hideMark/>
          </w:tcPr>
          <w:p w14:paraId="7B809A8F" w14:textId="77777777" w:rsidR="004643D1" w:rsidRPr="00B378FA" w:rsidRDefault="004643D1" w:rsidP="00A97E7B">
            <w:pPr>
              <w:jc w:val="center"/>
            </w:pPr>
            <w:r w:rsidRPr="00B378FA">
              <w:t>ОК 02.</w:t>
            </w:r>
          </w:p>
        </w:tc>
        <w:tc>
          <w:tcPr>
            <w:tcW w:w="1725" w:type="pct"/>
            <w:vMerge w:val="restart"/>
            <w:hideMark/>
          </w:tcPr>
          <w:p w14:paraId="0FB650F2" w14:textId="77777777" w:rsidR="004643D1" w:rsidRPr="00B378FA" w:rsidRDefault="004643D1" w:rsidP="00A97E7B">
            <w:r w:rsidRPr="00B378FA">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604C0417" w14:textId="77777777" w:rsidR="004643D1" w:rsidRPr="00B378FA" w:rsidRDefault="004643D1" w:rsidP="00A97E7B">
            <w:pPr>
              <w:jc w:val="both"/>
              <w:rPr>
                <w:b/>
                <w:bCs/>
              </w:rPr>
            </w:pPr>
            <w:r w:rsidRPr="00B378FA">
              <w:rPr>
                <w:b/>
                <w:bCs/>
              </w:rPr>
              <w:t xml:space="preserve">Умения: </w:t>
            </w:r>
          </w:p>
        </w:tc>
      </w:tr>
      <w:tr w:rsidR="004643D1" w:rsidRPr="00B378FA" w14:paraId="5190BCB3" w14:textId="77777777" w:rsidTr="00A97E7B">
        <w:trPr>
          <w:trHeight w:val="20"/>
        </w:trPr>
        <w:tc>
          <w:tcPr>
            <w:tcW w:w="436" w:type="pct"/>
            <w:vMerge/>
            <w:hideMark/>
          </w:tcPr>
          <w:p w14:paraId="167CFB34" w14:textId="77777777" w:rsidR="004643D1" w:rsidRPr="00B378FA" w:rsidRDefault="004643D1" w:rsidP="00A97E7B"/>
        </w:tc>
        <w:tc>
          <w:tcPr>
            <w:tcW w:w="1725" w:type="pct"/>
            <w:vMerge/>
            <w:hideMark/>
          </w:tcPr>
          <w:p w14:paraId="53BDB7A1" w14:textId="77777777" w:rsidR="004643D1" w:rsidRPr="00B378FA" w:rsidRDefault="004643D1" w:rsidP="00A97E7B"/>
        </w:tc>
        <w:tc>
          <w:tcPr>
            <w:tcW w:w="2839" w:type="pct"/>
            <w:hideMark/>
          </w:tcPr>
          <w:p w14:paraId="303A8F1B" w14:textId="77777777" w:rsidR="004643D1" w:rsidRPr="00B378FA" w:rsidRDefault="004643D1" w:rsidP="00A97E7B">
            <w:pPr>
              <w:jc w:val="both"/>
            </w:pPr>
            <w:r w:rsidRPr="00B378FA">
              <w:t>определять задачи для поиска информации;</w:t>
            </w:r>
          </w:p>
        </w:tc>
      </w:tr>
      <w:tr w:rsidR="004643D1" w:rsidRPr="00B378FA" w14:paraId="4E262B96" w14:textId="77777777" w:rsidTr="00A97E7B">
        <w:trPr>
          <w:trHeight w:val="20"/>
        </w:trPr>
        <w:tc>
          <w:tcPr>
            <w:tcW w:w="436" w:type="pct"/>
            <w:vMerge/>
            <w:hideMark/>
          </w:tcPr>
          <w:p w14:paraId="38A3FA37" w14:textId="77777777" w:rsidR="004643D1" w:rsidRPr="00B378FA" w:rsidRDefault="004643D1" w:rsidP="00A97E7B"/>
        </w:tc>
        <w:tc>
          <w:tcPr>
            <w:tcW w:w="1725" w:type="pct"/>
            <w:vMerge/>
            <w:hideMark/>
          </w:tcPr>
          <w:p w14:paraId="05C2EBFF" w14:textId="77777777" w:rsidR="004643D1" w:rsidRPr="00B378FA" w:rsidRDefault="004643D1" w:rsidP="00A97E7B"/>
        </w:tc>
        <w:tc>
          <w:tcPr>
            <w:tcW w:w="2839" w:type="pct"/>
            <w:hideMark/>
          </w:tcPr>
          <w:p w14:paraId="21E44B36" w14:textId="77777777" w:rsidR="004643D1" w:rsidRPr="00B378FA" w:rsidRDefault="004643D1" w:rsidP="00A97E7B">
            <w:pPr>
              <w:jc w:val="both"/>
            </w:pPr>
            <w:r w:rsidRPr="00B378FA">
              <w:t xml:space="preserve"> определять необходимые источники информации;</w:t>
            </w:r>
          </w:p>
        </w:tc>
      </w:tr>
      <w:tr w:rsidR="004643D1" w:rsidRPr="00B378FA" w14:paraId="5D4A423B" w14:textId="77777777" w:rsidTr="00A97E7B">
        <w:trPr>
          <w:trHeight w:val="20"/>
        </w:trPr>
        <w:tc>
          <w:tcPr>
            <w:tcW w:w="436" w:type="pct"/>
            <w:vMerge/>
            <w:hideMark/>
          </w:tcPr>
          <w:p w14:paraId="2962F295" w14:textId="77777777" w:rsidR="004643D1" w:rsidRPr="00B378FA" w:rsidRDefault="004643D1" w:rsidP="00A97E7B"/>
        </w:tc>
        <w:tc>
          <w:tcPr>
            <w:tcW w:w="1725" w:type="pct"/>
            <w:vMerge/>
            <w:hideMark/>
          </w:tcPr>
          <w:p w14:paraId="540116D8" w14:textId="77777777" w:rsidR="004643D1" w:rsidRPr="00B378FA" w:rsidRDefault="004643D1" w:rsidP="00A97E7B"/>
        </w:tc>
        <w:tc>
          <w:tcPr>
            <w:tcW w:w="2839" w:type="pct"/>
            <w:hideMark/>
          </w:tcPr>
          <w:p w14:paraId="48D638B5" w14:textId="77777777" w:rsidR="004643D1" w:rsidRPr="00B378FA" w:rsidRDefault="004643D1" w:rsidP="00A97E7B">
            <w:pPr>
              <w:jc w:val="both"/>
            </w:pPr>
            <w:r w:rsidRPr="00B378FA">
              <w:t xml:space="preserve"> планировать процесс поиска;</w:t>
            </w:r>
          </w:p>
        </w:tc>
      </w:tr>
      <w:tr w:rsidR="004643D1" w:rsidRPr="00B378FA" w14:paraId="21089D39" w14:textId="77777777" w:rsidTr="00A97E7B">
        <w:trPr>
          <w:trHeight w:val="20"/>
        </w:trPr>
        <w:tc>
          <w:tcPr>
            <w:tcW w:w="436" w:type="pct"/>
            <w:vMerge/>
            <w:hideMark/>
          </w:tcPr>
          <w:p w14:paraId="04DBC068" w14:textId="77777777" w:rsidR="004643D1" w:rsidRPr="00B378FA" w:rsidRDefault="004643D1" w:rsidP="00A97E7B"/>
        </w:tc>
        <w:tc>
          <w:tcPr>
            <w:tcW w:w="1725" w:type="pct"/>
            <w:vMerge/>
            <w:hideMark/>
          </w:tcPr>
          <w:p w14:paraId="7D7109A1" w14:textId="77777777" w:rsidR="004643D1" w:rsidRPr="00B378FA" w:rsidRDefault="004643D1" w:rsidP="00A97E7B"/>
        </w:tc>
        <w:tc>
          <w:tcPr>
            <w:tcW w:w="2839" w:type="pct"/>
            <w:hideMark/>
          </w:tcPr>
          <w:p w14:paraId="748B5A00" w14:textId="77777777" w:rsidR="004643D1" w:rsidRPr="00B378FA" w:rsidRDefault="004643D1" w:rsidP="00A97E7B">
            <w:pPr>
              <w:jc w:val="both"/>
            </w:pPr>
            <w:r w:rsidRPr="00B378FA">
              <w:t xml:space="preserve"> структурировать получаемую информацию;</w:t>
            </w:r>
          </w:p>
        </w:tc>
      </w:tr>
      <w:tr w:rsidR="004643D1" w:rsidRPr="00B378FA" w14:paraId="1C01780A" w14:textId="77777777" w:rsidTr="00A97E7B">
        <w:trPr>
          <w:trHeight w:val="20"/>
        </w:trPr>
        <w:tc>
          <w:tcPr>
            <w:tcW w:w="436" w:type="pct"/>
            <w:vMerge/>
            <w:hideMark/>
          </w:tcPr>
          <w:p w14:paraId="62846AD9" w14:textId="77777777" w:rsidR="004643D1" w:rsidRPr="00B378FA" w:rsidRDefault="004643D1" w:rsidP="00A97E7B"/>
        </w:tc>
        <w:tc>
          <w:tcPr>
            <w:tcW w:w="1725" w:type="pct"/>
            <w:vMerge/>
            <w:hideMark/>
          </w:tcPr>
          <w:p w14:paraId="0D03EA31" w14:textId="77777777" w:rsidR="004643D1" w:rsidRPr="00B378FA" w:rsidRDefault="004643D1" w:rsidP="00A97E7B"/>
        </w:tc>
        <w:tc>
          <w:tcPr>
            <w:tcW w:w="2839" w:type="pct"/>
            <w:hideMark/>
          </w:tcPr>
          <w:p w14:paraId="6A3C07BB" w14:textId="77777777" w:rsidR="004643D1" w:rsidRPr="00B378FA" w:rsidRDefault="004643D1" w:rsidP="00A97E7B">
            <w:pPr>
              <w:jc w:val="both"/>
            </w:pPr>
            <w:r w:rsidRPr="00B378FA">
              <w:t xml:space="preserve"> выделять наиболее значимое в перечне информации;</w:t>
            </w:r>
          </w:p>
        </w:tc>
      </w:tr>
      <w:tr w:rsidR="004643D1" w:rsidRPr="00B378FA" w14:paraId="706CCC66" w14:textId="77777777" w:rsidTr="00A97E7B">
        <w:trPr>
          <w:trHeight w:val="20"/>
        </w:trPr>
        <w:tc>
          <w:tcPr>
            <w:tcW w:w="436" w:type="pct"/>
            <w:vMerge/>
            <w:hideMark/>
          </w:tcPr>
          <w:p w14:paraId="7F66C8B5" w14:textId="77777777" w:rsidR="004643D1" w:rsidRPr="00B378FA" w:rsidRDefault="004643D1" w:rsidP="00A97E7B"/>
        </w:tc>
        <w:tc>
          <w:tcPr>
            <w:tcW w:w="1725" w:type="pct"/>
            <w:vMerge/>
            <w:hideMark/>
          </w:tcPr>
          <w:p w14:paraId="252EC6FC" w14:textId="77777777" w:rsidR="004643D1" w:rsidRPr="00B378FA" w:rsidRDefault="004643D1" w:rsidP="00A97E7B"/>
        </w:tc>
        <w:tc>
          <w:tcPr>
            <w:tcW w:w="2839" w:type="pct"/>
            <w:hideMark/>
          </w:tcPr>
          <w:p w14:paraId="0E947583" w14:textId="77777777" w:rsidR="004643D1" w:rsidRPr="00B378FA" w:rsidRDefault="004643D1" w:rsidP="00A97E7B">
            <w:pPr>
              <w:jc w:val="both"/>
            </w:pPr>
            <w:r w:rsidRPr="00B378FA">
              <w:t xml:space="preserve"> оценивать практическую значимость результатов поиска;</w:t>
            </w:r>
          </w:p>
        </w:tc>
      </w:tr>
      <w:tr w:rsidR="004643D1" w:rsidRPr="00B378FA" w14:paraId="2D29CCDE" w14:textId="77777777" w:rsidTr="00A97E7B">
        <w:trPr>
          <w:trHeight w:val="20"/>
        </w:trPr>
        <w:tc>
          <w:tcPr>
            <w:tcW w:w="436" w:type="pct"/>
            <w:vMerge/>
            <w:hideMark/>
          </w:tcPr>
          <w:p w14:paraId="18EA4C89" w14:textId="77777777" w:rsidR="004643D1" w:rsidRPr="00B378FA" w:rsidRDefault="004643D1" w:rsidP="00A97E7B"/>
        </w:tc>
        <w:tc>
          <w:tcPr>
            <w:tcW w:w="1725" w:type="pct"/>
            <w:vMerge/>
            <w:hideMark/>
          </w:tcPr>
          <w:p w14:paraId="6F86D166" w14:textId="77777777" w:rsidR="004643D1" w:rsidRPr="00B378FA" w:rsidRDefault="004643D1" w:rsidP="00A97E7B"/>
        </w:tc>
        <w:tc>
          <w:tcPr>
            <w:tcW w:w="2839" w:type="pct"/>
            <w:hideMark/>
          </w:tcPr>
          <w:p w14:paraId="221C27A6" w14:textId="77777777" w:rsidR="004643D1" w:rsidRPr="00B378FA" w:rsidRDefault="004643D1" w:rsidP="00A97E7B">
            <w:pPr>
              <w:jc w:val="both"/>
            </w:pPr>
            <w:r w:rsidRPr="00B378FA">
              <w:t xml:space="preserve"> оформлять результаты поиска</w:t>
            </w:r>
          </w:p>
        </w:tc>
      </w:tr>
      <w:tr w:rsidR="004643D1" w:rsidRPr="00B378FA" w14:paraId="2649B15A" w14:textId="77777777" w:rsidTr="00A97E7B">
        <w:trPr>
          <w:trHeight w:val="20"/>
        </w:trPr>
        <w:tc>
          <w:tcPr>
            <w:tcW w:w="436" w:type="pct"/>
            <w:vMerge/>
            <w:hideMark/>
          </w:tcPr>
          <w:p w14:paraId="37A53804" w14:textId="77777777" w:rsidR="004643D1" w:rsidRPr="00B378FA" w:rsidRDefault="004643D1" w:rsidP="00A97E7B"/>
        </w:tc>
        <w:tc>
          <w:tcPr>
            <w:tcW w:w="1725" w:type="pct"/>
            <w:vMerge/>
            <w:hideMark/>
          </w:tcPr>
          <w:p w14:paraId="5862C359" w14:textId="77777777" w:rsidR="004643D1" w:rsidRPr="00B378FA" w:rsidRDefault="004643D1" w:rsidP="00A97E7B"/>
        </w:tc>
        <w:tc>
          <w:tcPr>
            <w:tcW w:w="2839" w:type="pct"/>
            <w:hideMark/>
          </w:tcPr>
          <w:p w14:paraId="5FED1BA0" w14:textId="77777777" w:rsidR="004643D1" w:rsidRPr="00B378FA" w:rsidRDefault="004643D1" w:rsidP="00A97E7B">
            <w:pPr>
              <w:jc w:val="both"/>
              <w:rPr>
                <w:b/>
                <w:bCs/>
              </w:rPr>
            </w:pPr>
            <w:r w:rsidRPr="00B378FA">
              <w:rPr>
                <w:b/>
                <w:bCs/>
              </w:rPr>
              <w:t xml:space="preserve">Знания: </w:t>
            </w:r>
          </w:p>
        </w:tc>
      </w:tr>
      <w:tr w:rsidR="004643D1" w:rsidRPr="00B378FA" w14:paraId="7E082211" w14:textId="77777777" w:rsidTr="00A97E7B">
        <w:trPr>
          <w:trHeight w:val="20"/>
        </w:trPr>
        <w:tc>
          <w:tcPr>
            <w:tcW w:w="436" w:type="pct"/>
            <w:vMerge/>
            <w:hideMark/>
          </w:tcPr>
          <w:p w14:paraId="74259692" w14:textId="77777777" w:rsidR="004643D1" w:rsidRPr="00B378FA" w:rsidRDefault="004643D1" w:rsidP="00A97E7B"/>
        </w:tc>
        <w:tc>
          <w:tcPr>
            <w:tcW w:w="1725" w:type="pct"/>
            <w:vMerge/>
            <w:hideMark/>
          </w:tcPr>
          <w:p w14:paraId="610E46D0" w14:textId="77777777" w:rsidR="004643D1" w:rsidRPr="00B378FA" w:rsidRDefault="004643D1" w:rsidP="00A97E7B"/>
        </w:tc>
        <w:tc>
          <w:tcPr>
            <w:tcW w:w="2839" w:type="pct"/>
            <w:hideMark/>
          </w:tcPr>
          <w:p w14:paraId="7BBF896D" w14:textId="77777777" w:rsidR="004643D1" w:rsidRPr="00B378FA" w:rsidRDefault="004643D1" w:rsidP="00A97E7B">
            <w:pPr>
              <w:jc w:val="both"/>
            </w:pPr>
            <w:r w:rsidRPr="00B378FA">
              <w:t>номенклатура информационных источников, применяемых в профессиональной деятельности;</w:t>
            </w:r>
          </w:p>
        </w:tc>
      </w:tr>
      <w:tr w:rsidR="004643D1" w:rsidRPr="00B378FA" w14:paraId="3112AFBF" w14:textId="77777777" w:rsidTr="00A97E7B">
        <w:trPr>
          <w:trHeight w:val="20"/>
        </w:trPr>
        <w:tc>
          <w:tcPr>
            <w:tcW w:w="436" w:type="pct"/>
            <w:vMerge/>
            <w:hideMark/>
          </w:tcPr>
          <w:p w14:paraId="190FCF9A" w14:textId="77777777" w:rsidR="004643D1" w:rsidRPr="00B378FA" w:rsidRDefault="004643D1" w:rsidP="00A97E7B"/>
        </w:tc>
        <w:tc>
          <w:tcPr>
            <w:tcW w:w="1725" w:type="pct"/>
            <w:vMerge/>
            <w:hideMark/>
          </w:tcPr>
          <w:p w14:paraId="0E9C104E" w14:textId="77777777" w:rsidR="004643D1" w:rsidRPr="00B378FA" w:rsidRDefault="004643D1" w:rsidP="00A97E7B"/>
        </w:tc>
        <w:tc>
          <w:tcPr>
            <w:tcW w:w="2839" w:type="pct"/>
            <w:hideMark/>
          </w:tcPr>
          <w:p w14:paraId="142A2D25" w14:textId="77777777" w:rsidR="004643D1" w:rsidRPr="00B378FA" w:rsidRDefault="004643D1" w:rsidP="00A97E7B">
            <w:pPr>
              <w:jc w:val="both"/>
            </w:pPr>
            <w:r w:rsidRPr="00B378FA">
              <w:t xml:space="preserve"> приемы структурирования информации;</w:t>
            </w:r>
          </w:p>
        </w:tc>
      </w:tr>
      <w:tr w:rsidR="004643D1" w:rsidRPr="00B378FA" w14:paraId="624D69E5" w14:textId="77777777" w:rsidTr="00A97E7B">
        <w:trPr>
          <w:trHeight w:val="20"/>
        </w:trPr>
        <w:tc>
          <w:tcPr>
            <w:tcW w:w="436" w:type="pct"/>
            <w:vMerge/>
            <w:hideMark/>
          </w:tcPr>
          <w:p w14:paraId="34ECFAEB" w14:textId="77777777" w:rsidR="004643D1" w:rsidRPr="00B378FA" w:rsidRDefault="004643D1" w:rsidP="00A97E7B"/>
        </w:tc>
        <w:tc>
          <w:tcPr>
            <w:tcW w:w="1725" w:type="pct"/>
            <w:vMerge/>
            <w:hideMark/>
          </w:tcPr>
          <w:p w14:paraId="0262DC9F" w14:textId="77777777" w:rsidR="004643D1" w:rsidRPr="00B378FA" w:rsidRDefault="004643D1" w:rsidP="00A97E7B"/>
        </w:tc>
        <w:tc>
          <w:tcPr>
            <w:tcW w:w="2839" w:type="pct"/>
            <w:hideMark/>
          </w:tcPr>
          <w:p w14:paraId="25B66BAC" w14:textId="77777777" w:rsidR="004643D1" w:rsidRPr="00B378FA" w:rsidRDefault="004643D1" w:rsidP="00A97E7B">
            <w:pPr>
              <w:jc w:val="both"/>
            </w:pPr>
            <w:r w:rsidRPr="00B378FA">
              <w:t xml:space="preserve"> формат оформления результатов поиска информации</w:t>
            </w:r>
          </w:p>
        </w:tc>
      </w:tr>
      <w:tr w:rsidR="004643D1" w:rsidRPr="00B378FA" w14:paraId="7887392C" w14:textId="77777777" w:rsidTr="00A97E7B">
        <w:trPr>
          <w:trHeight w:val="20"/>
        </w:trPr>
        <w:tc>
          <w:tcPr>
            <w:tcW w:w="436" w:type="pct"/>
            <w:vMerge w:val="restart"/>
            <w:hideMark/>
          </w:tcPr>
          <w:p w14:paraId="4EE460D0" w14:textId="77777777" w:rsidR="004643D1" w:rsidRPr="00B378FA" w:rsidRDefault="004643D1" w:rsidP="00A97E7B">
            <w:pPr>
              <w:jc w:val="center"/>
            </w:pPr>
            <w:r w:rsidRPr="00B378FA">
              <w:t>ОК 03.</w:t>
            </w:r>
          </w:p>
        </w:tc>
        <w:tc>
          <w:tcPr>
            <w:tcW w:w="1725" w:type="pct"/>
            <w:vMerge w:val="restart"/>
            <w:hideMark/>
          </w:tcPr>
          <w:p w14:paraId="2A62F79C" w14:textId="77777777" w:rsidR="004643D1" w:rsidRPr="00B378FA" w:rsidRDefault="004643D1" w:rsidP="00A97E7B">
            <w:r w:rsidRPr="00B378FA">
              <w:t xml:space="preserve">Планировать и реализовывать собственное профессиональное и личностное развитие, предпринимательскую деятельность в </w:t>
            </w:r>
            <w:r w:rsidRPr="00B378FA">
              <w:lastRenderedPageBreak/>
              <w:t>профессиональной сфере, использовать знания по правовой и финансовой грамотности в различных жизненных ситуациях</w:t>
            </w:r>
          </w:p>
        </w:tc>
        <w:tc>
          <w:tcPr>
            <w:tcW w:w="2839" w:type="pct"/>
            <w:hideMark/>
          </w:tcPr>
          <w:p w14:paraId="31C1F2AA" w14:textId="77777777" w:rsidR="004643D1" w:rsidRPr="00B378FA" w:rsidRDefault="004643D1" w:rsidP="00A97E7B">
            <w:pPr>
              <w:jc w:val="both"/>
              <w:rPr>
                <w:b/>
                <w:bCs/>
              </w:rPr>
            </w:pPr>
            <w:r w:rsidRPr="00B378FA">
              <w:rPr>
                <w:b/>
                <w:bCs/>
              </w:rPr>
              <w:lastRenderedPageBreak/>
              <w:t xml:space="preserve">Умения: </w:t>
            </w:r>
          </w:p>
        </w:tc>
      </w:tr>
      <w:tr w:rsidR="004643D1" w:rsidRPr="00B378FA" w14:paraId="2F5DCE9A" w14:textId="77777777" w:rsidTr="00A97E7B">
        <w:trPr>
          <w:trHeight w:val="20"/>
        </w:trPr>
        <w:tc>
          <w:tcPr>
            <w:tcW w:w="436" w:type="pct"/>
            <w:vMerge/>
            <w:hideMark/>
          </w:tcPr>
          <w:p w14:paraId="76A94FE2" w14:textId="77777777" w:rsidR="004643D1" w:rsidRPr="00B378FA" w:rsidRDefault="004643D1" w:rsidP="00A97E7B"/>
        </w:tc>
        <w:tc>
          <w:tcPr>
            <w:tcW w:w="1725" w:type="pct"/>
            <w:vMerge/>
            <w:hideMark/>
          </w:tcPr>
          <w:p w14:paraId="586A7787" w14:textId="77777777" w:rsidR="004643D1" w:rsidRPr="00B378FA" w:rsidRDefault="004643D1" w:rsidP="00A97E7B"/>
        </w:tc>
        <w:tc>
          <w:tcPr>
            <w:tcW w:w="2839" w:type="pct"/>
            <w:hideMark/>
          </w:tcPr>
          <w:p w14:paraId="07785B93" w14:textId="77777777" w:rsidR="004643D1" w:rsidRPr="00B378FA" w:rsidRDefault="004643D1" w:rsidP="00A97E7B">
            <w:pPr>
              <w:jc w:val="both"/>
            </w:pPr>
            <w:r w:rsidRPr="00B378FA">
              <w:t>определять актуальность нормативно-правовой документации в профессиональной деятельности;</w:t>
            </w:r>
          </w:p>
        </w:tc>
      </w:tr>
      <w:tr w:rsidR="004643D1" w:rsidRPr="00B378FA" w14:paraId="6E54A6B5" w14:textId="77777777" w:rsidTr="00A97E7B">
        <w:trPr>
          <w:trHeight w:val="20"/>
        </w:trPr>
        <w:tc>
          <w:tcPr>
            <w:tcW w:w="436" w:type="pct"/>
            <w:vMerge/>
            <w:hideMark/>
          </w:tcPr>
          <w:p w14:paraId="3CCBA643" w14:textId="77777777" w:rsidR="004643D1" w:rsidRPr="00B378FA" w:rsidRDefault="004643D1" w:rsidP="00A97E7B"/>
        </w:tc>
        <w:tc>
          <w:tcPr>
            <w:tcW w:w="1725" w:type="pct"/>
            <w:vMerge/>
            <w:hideMark/>
          </w:tcPr>
          <w:p w14:paraId="6BB63AA5" w14:textId="77777777" w:rsidR="004643D1" w:rsidRPr="00B378FA" w:rsidRDefault="004643D1" w:rsidP="00A97E7B"/>
        </w:tc>
        <w:tc>
          <w:tcPr>
            <w:tcW w:w="2839" w:type="pct"/>
            <w:hideMark/>
          </w:tcPr>
          <w:p w14:paraId="48F4B1C5" w14:textId="77777777" w:rsidR="004643D1" w:rsidRPr="00B378FA" w:rsidRDefault="004643D1" w:rsidP="00A97E7B">
            <w:pPr>
              <w:jc w:val="both"/>
            </w:pPr>
            <w:r w:rsidRPr="00B378FA">
              <w:t xml:space="preserve"> применять современную научную профессиональную терминологию;</w:t>
            </w:r>
          </w:p>
        </w:tc>
      </w:tr>
      <w:tr w:rsidR="004643D1" w:rsidRPr="00B378FA" w14:paraId="2A9FCB58" w14:textId="77777777" w:rsidTr="00A97E7B">
        <w:trPr>
          <w:trHeight w:val="20"/>
        </w:trPr>
        <w:tc>
          <w:tcPr>
            <w:tcW w:w="436" w:type="pct"/>
            <w:vMerge/>
            <w:hideMark/>
          </w:tcPr>
          <w:p w14:paraId="408C6D48" w14:textId="77777777" w:rsidR="004643D1" w:rsidRPr="00B378FA" w:rsidRDefault="004643D1" w:rsidP="00A97E7B"/>
        </w:tc>
        <w:tc>
          <w:tcPr>
            <w:tcW w:w="1725" w:type="pct"/>
            <w:vMerge/>
            <w:hideMark/>
          </w:tcPr>
          <w:p w14:paraId="664942FD" w14:textId="77777777" w:rsidR="004643D1" w:rsidRPr="00B378FA" w:rsidRDefault="004643D1" w:rsidP="00A97E7B"/>
        </w:tc>
        <w:tc>
          <w:tcPr>
            <w:tcW w:w="2839" w:type="pct"/>
            <w:hideMark/>
          </w:tcPr>
          <w:p w14:paraId="239BC9F7" w14:textId="77777777" w:rsidR="004643D1" w:rsidRPr="00B378FA" w:rsidRDefault="004643D1" w:rsidP="00A97E7B">
            <w:pPr>
              <w:jc w:val="both"/>
            </w:pPr>
            <w:r w:rsidRPr="00B378FA">
              <w:t xml:space="preserve"> определять и выстраивать траектории профессионального развития и самообразования</w:t>
            </w:r>
          </w:p>
        </w:tc>
      </w:tr>
      <w:tr w:rsidR="004643D1" w:rsidRPr="00B378FA" w14:paraId="05803982" w14:textId="77777777" w:rsidTr="00A97E7B">
        <w:trPr>
          <w:trHeight w:val="20"/>
        </w:trPr>
        <w:tc>
          <w:tcPr>
            <w:tcW w:w="436" w:type="pct"/>
            <w:vMerge/>
            <w:hideMark/>
          </w:tcPr>
          <w:p w14:paraId="4F48B4CD" w14:textId="77777777" w:rsidR="004643D1" w:rsidRPr="00B378FA" w:rsidRDefault="004643D1" w:rsidP="00A97E7B"/>
        </w:tc>
        <w:tc>
          <w:tcPr>
            <w:tcW w:w="1725" w:type="pct"/>
            <w:vMerge/>
            <w:hideMark/>
          </w:tcPr>
          <w:p w14:paraId="334D0167" w14:textId="77777777" w:rsidR="004643D1" w:rsidRPr="00B378FA" w:rsidRDefault="004643D1" w:rsidP="00A97E7B"/>
        </w:tc>
        <w:tc>
          <w:tcPr>
            <w:tcW w:w="2839" w:type="pct"/>
            <w:hideMark/>
          </w:tcPr>
          <w:p w14:paraId="2C3B9998" w14:textId="77777777" w:rsidR="004643D1" w:rsidRPr="00B378FA" w:rsidRDefault="004643D1" w:rsidP="00A97E7B">
            <w:pPr>
              <w:jc w:val="both"/>
              <w:rPr>
                <w:b/>
                <w:bCs/>
              </w:rPr>
            </w:pPr>
            <w:r w:rsidRPr="00B378FA">
              <w:rPr>
                <w:b/>
                <w:bCs/>
              </w:rPr>
              <w:t xml:space="preserve">Знания: </w:t>
            </w:r>
          </w:p>
        </w:tc>
      </w:tr>
      <w:tr w:rsidR="004643D1" w:rsidRPr="00B378FA" w14:paraId="16072CEC" w14:textId="77777777" w:rsidTr="00A97E7B">
        <w:trPr>
          <w:trHeight w:val="20"/>
        </w:trPr>
        <w:tc>
          <w:tcPr>
            <w:tcW w:w="436" w:type="pct"/>
            <w:vMerge/>
            <w:hideMark/>
          </w:tcPr>
          <w:p w14:paraId="232AE92D" w14:textId="77777777" w:rsidR="004643D1" w:rsidRPr="00B378FA" w:rsidRDefault="004643D1" w:rsidP="00A97E7B"/>
        </w:tc>
        <w:tc>
          <w:tcPr>
            <w:tcW w:w="1725" w:type="pct"/>
            <w:vMerge/>
            <w:hideMark/>
          </w:tcPr>
          <w:p w14:paraId="4040189F" w14:textId="77777777" w:rsidR="004643D1" w:rsidRPr="00B378FA" w:rsidRDefault="004643D1" w:rsidP="00A97E7B"/>
        </w:tc>
        <w:tc>
          <w:tcPr>
            <w:tcW w:w="2839" w:type="pct"/>
            <w:hideMark/>
          </w:tcPr>
          <w:p w14:paraId="75FD6B38" w14:textId="77777777" w:rsidR="004643D1" w:rsidRPr="00B378FA" w:rsidRDefault="004643D1" w:rsidP="00A97E7B">
            <w:pPr>
              <w:jc w:val="both"/>
            </w:pPr>
            <w:r w:rsidRPr="00B378FA">
              <w:t>содержание актуальной нормативно-правовой документации;</w:t>
            </w:r>
          </w:p>
        </w:tc>
      </w:tr>
      <w:tr w:rsidR="004643D1" w:rsidRPr="00B378FA" w14:paraId="117E06C4" w14:textId="77777777" w:rsidTr="00A97E7B">
        <w:trPr>
          <w:trHeight w:val="20"/>
        </w:trPr>
        <w:tc>
          <w:tcPr>
            <w:tcW w:w="436" w:type="pct"/>
            <w:vMerge/>
            <w:hideMark/>
          </w:tcPr>
          <w:p w14:paraId="2C530AAA" w14:textId="77777777" w:rsidR="004643D1" w:rsidRPr="00B378FA" w:rsidRDefault="004643D1" w:rsidP="00A97E7B"/>
        </w:tc>
        <w:tc>
          <w:tcPr>
            <w:tcW w:w="1725" w:type="pct"/>
            <w:vMerge/>
            <w:hideMark/>
          </w:tcPr>
          <w:p w14:paraId="08CCE6B1" w14:textId="77777777" w:rsidR="004643D1" w:rsidRPr="00B378FA" w:rsidRDefault="004643D1" w:rsidP="00A97E7B"/>
        </w:tc>
        <w:tc>
          <w:tcPr>
            <w:tcW w:w="2839" w:type="pct"/>
            <w:hideMark/>
          </w:tcPr>
          <w:p w14:paraId="37BAB9FE" w14:textId="77777777" w:rsidR="004643D1" w:rsidRPr="00B378FA" w:rsidRDefault="004643D1" w:rsidP="00A97E7B">
            <w:pPr>
              <w:jc w:val="both"/>
            </w:pPr>
            <w:r w:rsidRPr="00B378FA">
              <w:t xml:space="preserve"> современная научная и профессиональная терминология;</w:t>
            </w:r>
          </w:p>
        </w:tc>
      </w:tr>
      <w:tr w:rsidR="004643D1" w:rsidRPr="00B378FA" w14:paraId="66BEF586" w14:textId="77777777" w:rsidTr="00A97E7B">
        <w:trPr>
          <w:trHeight w:val="20"/>
        </w:trPr>
        <w:tc>
          <w:tcPr>
            <w:tcW w:w="436" w:type="pct"/>
            <w:vMerge/>
            <w:hideMark/>
          </w:tcPr>
          <w:p w14:paraId="2AD6373D" w14:textId="77777777" w:rsidR="004643D1" w:rsidRPr="00B378FA" w:rsidRDefault="004643D1" w:rsidP="00A97E7B"/>
        </w:tc>
        <w:tc>
          <w:tcPr>
            <w:tcW w:w="1725" w:type="pct"/>
            <w:vMerge/>
            <w:hideMark/>
          </w:tcPr>
          <w:p w14:paraId="7711F52D" w14:textId="77777777" w:rsidR="004643D1" w:rsidRPr="00B378FA" w:rsidRDefault="004643D1" w:rsidP="00A97E7B"/>
        </w:tc>
        <w:tc>
          <w:tcPr>
            <w:tcW w:w="2839" w:type="pct"/>
            <w:hideMark/>
          </w:tcPr>
          <w:p w14:paraId="06F7AD45" w14:textId="77777777" w:rsidR="004643D1" w:rsidRPr="00B378FA" w:rsidRDefault="004643D1" w:rsidP="00A97E7B">
            <w:pPr>
              <w:jc w:val="both"/>
            </w:pPr>
            <w:r w:rsidRPr="00B378FA">
              <w:t xml:space="preserve"> возможные траектории профессионального развития и самообразования</w:t>
            </w:r>
          </w:p>
        </w:tc>
      </w:tr>
      <w:tr w:rsidR="004643D1" w:rsidRPr="00B378FA" w14:paraId="4562E8BD" w14:textId="77777777" w:rsidTr="00A97E7B">
        <w:trPr>
          <w:trHeight w:val="20"/>
        </w:trPr>
        <w:tc>
          <w:tcPr>
            <w:tcW w:w="436" w:type="pct"/>
            <w:vMerge w:val="restart"/>
            <w:hideMark/>
          </w:tcPr>
          <w:p w14:paraId="46DDFE21" w14:textId="77777777" w:rsidR="004643D1" w:rsidRPr="00B378FA" w:rsidRDefault="004643D1" w:rsidP="00A97E7B">
            <w:pPr>
              <w:jc w:val="center"/>
            </w:pPr>
            <w:r w:rsidRPr="00B378FA">
              <w:t>ОК 04.</w:t>
            </w:r>
          </w:p>
        </w:tc>
        <w:tc>
          <w:tcPr>
            <w:tcW w:w="1725" w:type="pct"/>
            <w:vMerge w:val="restart"/>
            <w:hideMark/>
          </w:tcPr>
          <w:p w14:paraId="4D6B19C5" w14:textId="77777777" w:rsidR="004643D1" w:rsidRPr="00B378FA" w:rsidRDefault="004643D1" w:rsidP="00A97E7B">
            <w:r w:rsidRPr="00B378FA">
              <w:t>Эффективно взаимодействовать и работать в коллективе и команде</w:t>
            </w:r>
          </w:p>
        </w:tc>
        <w:tc>
          <w:tcPr>
            <w:tcW w:w="2839" w:type="pct"/>
            <w:hideMark/>
          </w:tcPr>
          <w:p w14:paraId="20C875FB" w14:textId="77777777" w:rsidR="004643D1" w:rsidRPr="00B378FA" w:rsidRDefault="004643D1" w:rsidP="00A97E7B">
            <w:pPr>
              <w:jc w:val="both"/>
              <w:rPr>
                <w:b/>
                <w:bCs/>
              </w:rPr>
            </w:pPr>
            <w:r w:rsidRPr="00B378FA">
              <w:rPr>
                <w:b/>
                <w:bCs/>
              </w:rPr>
              <w:t xml:space="preserve">Умения: </w:t>
            </w:r>
          </w:p>
        </w:tc>
      </w:tr>
      <w:tr w:rsidR="004643D1" w:rsidRPr="00B378FA" w14:paraId="63827631" w14:textId="77777777" w:rsidTr="00A97E7B">
        <w:trPr>
          <w:trHeight w:val="20"/>
        </w:trPr>
        <w:tc>
          <w:tcPr>
            <w:tcW w:w="436" w:type="pct"/>
            <w:vMerge/>
            <w:hideMark/>
          </w:tcPr>
          <w:p w14:paraId="7E876A3B" w14:textId="77777777" w:rsidR="004643D1" w:rsidRPr="00B378FA" w:rsidRDefault="004643D1" w:rsidP="00A97E7B"/>
        </w:tc>
        <w:tc>
          <w:tcPr>
            <w:tcW w:w="1725" w:type="pct"/>
            <w:vMerge/>
            <w:hideMark/>
          </w:tcPr>
          <w:p w14:paraId="2C0355E4" w14:textId="77777777" w:rsidR="004643D1" w:rsidRPr="00B378FA" w:rsidRDefault="004643D1" w:rsidP="00A97E7B"/>
        </w:tc>
        <w:tc>
          <w:tcPr>
            <w:tcW w:w="2839" w:type="pct"/>
            <w:hideMark/>
          </w:tcPr>
          <w:p w14:paraId="1702DA6E" w14:textId="77777777" w:rsidR="004643D1" w:rsidRPr="00B378FA" w:rsidRDefault="004643D1" w:rsidP="00A97E7B">
            <w:pPr>
              <w:jc w:val="both"/>
            </w:pPr>
            <w:r w:rsidRPr="00B378FA">
              <w:t>организовывать работу коллектива и команды;</w:t>
            </w:r>
          </w:p>
        </w:tc>
      </w:tr>
      <w:tr w:rsidR="004643D1" w:rsidRPr="00B378FA" w14:paraId="6502F46C" w14:textId="77777777" w:rsidTr="00A97E7B">
        <w:trPr>
          <w:trHeight w:val="20"/>
        </w:trPr>
        <w:tc>
          <w:tcPr>
            <w:tcW w:w="436" w:type="pct"/>
            <w:vMerge/>
            <w:hideMark/>
          </w:tcPr>
          <w:p w14:paraId="1EFD138A" w14:textId="77777777" w:rsidR="004643D1" w:rsidRPr="00B378FA" w:rsidRDefault="004643D1" w:rsidP="00A97E7B"/>
        </w:tc>
        <w:tc>
          <w:tcPr>
            <w:tcW w:w="1725" w:type="pct"/>
            <w:vMerge/>
            <w:hideMark/>
          </w:tcPr>
          <w:p w14:paraId="6DE35186" w14:textId="77777777" w:rsidR="004643D1" w:rsidRPr="00B378FA" w:rsidRDefault="004643D1" w:rsidP="00A97E7B"/>
        </w:tc>
        <w:tc>
          <w:tcPr>
            <w:tcW w:w="2839" w:type="pct"/>
            <w:hideMark/>
          </w:tcPr>
          <w:p w14:paraId="44BB6AF4" w14:textId="77777777" w:rsidR="004643D1" w:rsidRPr="00B378FA" w:rsidRDefault="004643D1" w:rsidP="00A97E7B">
            <w:pPr>
              <w:jc w:val="both"/>
            </w:pPr>
            <w:r w:rsidRPr="00B378FA">
              <w:t xml:space="preserve"> взаимодействовать с коллегами, руководством, клиентами в ходе профессиональной деятельности</w:t>
            </w:r>
          </w:p>
        </w:tc>
      </w:tr>
      <w:tr w:rsidR="004643D1" w:rsidRPr="00B378FA" w14:paraId="5856093A" w14:textId="77777777" w:rsidTr="00A97E7B">
        <w:trPr>
          <w:trHeight w:val="20"/>
        </w:trPr>
        <w:tc>
          <w:tcPr>
            <w:tcW w:w="436" w:type="pct"/>
            <w:vMerge/>
            <w:hideMark/>
          </w:tcPr>
          <w:p w14:paraId="3D67AEA6" w14:textId="77777777" w:rsidR="004643D1" w:rsidRPr="00B378FA" w:rsidRDefault="004643D1" w:rsidP="00A97E7B"/>
        </w:tc>
        <w:tc>
          <w:tcPr>
            <w:tcW w:w="1725" w:type="pct"/>
            <w:vMerge/>
            <w:hideMark/>
          </w:tcPr>
          <w:p w14:paraId="4DA3E0DC" w14:textId="77777777" w:rsidR="004643D1" w:rsidRPr="00B378FA" w:rsidRDefault="004643D1" w:rsidP="00A97E7B"/>
        </w:tc>
        <w:tc>
          <w:tcPr>
            <w:tcW w:w="2839" w:type="pct"/>
            <w:hideMark/>
          </w:tcPr>
          <w:p w14:paraId="22F6277F" w14:textId="77777777" w:rsidR="004643D1" w:rsidRPr="00B378FA" w:rsidRDefault="004643D1" w:rsidP="00A97E7B">
            <w:pPr>
              <w:jc w:val="both"/>
              <w:rPr>
                <w:b/>
                <w:bCs/>
              </w:rPr>
            </w:pPr>
            <w:r w:rsidRPr="00B378FA">
              <w:rPr>
                <w:b/>
                <w:bCs/>
              </w:rPr>
              <w:t xml:space="preserve">Знания: </w:t>
            </w:r>
          </w:p>
        </w:tc>
      </w:tr>
      <w:tr w:rsidR="004643D1" w:rsidRPr="00B378FA" w14:paraId="1EA64C39" w14:textId="77777777" w:rsidTr="00A97E7B">
        <w:trPr>
          <w:trHeight w:val="20"/>
        </w:trPr>
        <w:tc>
          <w:tcPr>
            <w:tcW w:w="436" w:type="pct"/>
            <w:vMerge/>
            <w:hideMark/>
          </w:tcPr>
          <w:p w14:paraId="77ACEAF5" w14:textId="77777777" w:rsidR="004643D1" w:rsidRPr="00B378FA" w:rsidRDefault="004643D1" w:rsidP="00A97E7B"/>
        </w:tc>
        <w:tc>
          <w:tcPr>
            <w:tcW w:w="1725" w:type="pct"/>
            <w:vMerge/>
            <w:hideMark/>
          </w:tcPr>
          <w:p w14:paraId="3FBEA0A1" w14:textId="77777777" w:rsidR="004643D1" w:rsidRPr="00B378FA" w:rsidRDefault="004643D1" w:rsidP="00A97E7B"/>
        </w:tc>
        <w:tc>
          <w:tcPr>
            <w:tcW w:w="2839" w:type="pct"/>
            <w:hideMark/>
          </w:tcPr>
          <w:p w14:paraId="0F25226C" w14:textId="77777777" w:rsidR="004643D1" w:rsidRPr="00B378FA" w:rsidRDefault="004643D1" w:rsidP="00A97E7B">
            <w:pPr>
              <w:jc w:val="both"/>
            </w:pPr>
            <w:r w:rsidRPr="00B378FA">
              <w:t>психологические основы деятельности коллектива, психологические особенности личности;</w:t>
            </w:r>
          </w:p>
        </w:tc>
      </w:tr>
      <w:tr w:rsidR="004643D1" w:rsidRPr="00B378FA" w14:paraId="66473EAA" w14:textId="77777777" w:rsidTr="00A97E7B">
        <w:trPr>
          <w:trHeight w:val="20"/>
        </w:trPr>
        <w:tc>
          <w:tcPr>
            <w:tcW w:w="436" w:type="pct"/>
            <w:vMerge/>
            <w:hideMark/>
          </w:tcPr>
          <w:p w14:paraId="6CC6E904" w14:textId="77777777" w:rsidR="004643D1" w:rsidRPr="00B378FA" w:rsidRDefault="004643D1" w:rsidP="00A97E7B"/>
        </w:tc>
        <w:tc>
          <w:tcPr>
            <w:tcW w:w="1725" w:type="pct"/>
            <w:vMerge/>
            <w:hideMark/>
          </w:tcPr>
          <w:p w14:paraId="25E63524" w14:textId="77777777" w:rsidR="004643D1" w:rsidRPr="00B378FA" w:rsidRDefault="004643D1" w:rsidP="00A97E7B"/>
        </w:tc>
        <w:tc>
          <w:tcPr>
            <w:tcW w:w="2839" w:type="pct"/>
            <w:hideMark/>
          </w:tcPr>
          <w:p w14:paraId="0B917522" w14:textId="77777777" w:rsidR="004643D1" w:rsidRPr="00B378FA" w:rsidRDefault="004643D1" w:rsidP="00A97E7B">
            <w:pPr>
              <w:jc w:val="both"/>
            </w:pPr>
            <w:r w:rsidRPr="00B378FA">
              <w:t>основы проектной деятельности</w:t>
            </w:r>
          </w:p>
        </w:tc>
      </w:tr>
      <w:tr w:rsidR="004643D1" w:rsidRPr="00B378FA" w14:paraId="50345309" w14:textId="77777777" w:rsidTr="00A97E7B">
        <w:trPr>
          <w:trHeight w:val="20"/>
        </w:trPr>
        <w:tc>
          <w:tcPr>
            <w:tcW w:w="436" w:type="pct"/>
            <w:vMerge w:val="restart"/>
            <w:hideMark/>
          </w:tcPr>
          <w:p w14:paraId="563BEB21" w14:textId="77777777" w:rsidR="004643D1" w:rsidRPr="00B378FA" w:rsidRDefault="004643D1" w:rsidP="00A97E7B">
            <w:pPr>
              <w:jc w:val="center"/>
            </w:pPr>
            <w:r w:rsidRPr="00B378FA">
              <w:t>ОК 05.</w:t>
            </w:r>
          </w:p>
        </w:tc>
        <w:tc>
          <w:tcPr>
            <w:tcW w:w="1725" w:type="pct"/>
            <w:vMerge w:val="restart"/>
            <w:hideMark/>
          </w:tcPr>
          <w:p w14:paraId="53B835FE" w14:textId="77777777" w:rsidR="004643D1" w:rsidRPr="00B378FA" w:rsidRDefault="004643D1" w:rsidP="00A97E7B">
            <w:r w:rsidRPr="00B378FA">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9" w:type="pct"/>
            <w:hideMark/>
          </w:tcPr>
          <w:p w14:paraId="5CFC256B" w14:textId="77777777" w:rsidR="004643D1" w:rsidRPr="00B378FA" w:rsidRDefault="004643D1" w:rsidP="00A97E7B">
            <w:pPr>
              <w:jc w:val="both"/>
              <w:rPr>
                <w:b/>
                <w:bCs/>
              </w:rPr>
            </w:pPr>
            <w:r w:rsidRPr="00B378FA">
              <w:rPr>
                <w:b/>
                <w:bCs/>
              </w:rPr>
              <w:t xml:space="preserve">Умения: </w:t>
            </w:r>
          </w:p>
        </w:tc>
      </w:tr>
      <w:tr w:rsidR="004643D1" w:rsidRPr="00B378FA" w14:paraId="4ED364F7" w14:textId="77777777" w:rsidTr="00A97E7B">
        <w:trPr>
          <w:trHeight w:val="20"/>
        </w:trPr>
        <w:tc>
          <w:tcPr>
            <w:tcW w:w="436" w:type="pct"/>
            <w:vMerge/>
            <w:hideMark/>
          </w:tcPr>
          <w:p w14:paraId="02625FF5" w14:textId="77777777" w:rsidR="004643D1" w:rsidRPr="00B378FA" w:rsidRDefault="004643D1" w:rsidP="00A97E7B"/>
        </w:tc>
        <w:tc>
          <w:tcPr>
            <w:tcW w:w="1725" w:type="pct"/>
            <w:vMerge/>
            <w:hideMark/>
          </w:tcPr>
          <w:p w14:paraId="1307EBC2" w14:textId="77777777" w:rsidR="004643D1" w:rsidRPr="00B378FA" w:rsidRDefault="004643D1" w:rsidP="00A97E7B"/>
        </w:tc>
        <w:tc>
          <w:tcPr>
            <w:tcW w:w="2839" w:type="pct"/>
            <w:hideMark/>
          </w:tcPr>
          <w:p w14:paraId="31EC3C55" w14:textId="77777777" w:rsidR="004643D1" w:rsidRPr="00B378FA" w:rsidRDefault="004643D1" w:rsidP="00A97E7B">
            <w:pPr>
              <w:jc w:val="both"/>
            </w:pPr>
            <w:r w:rsidRPr="00B378FA">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4643D1" w:rsidRPr="00B378FA" w14:paraId="41792C23" w14:textId="77777777" w:rsidTr="00A97E7B">
        <w:trPr>
          <w:trHeight w:val="20"/>
        </w:trPr>
        <w:tc>
          <w:tcPr>
            <w:tcW w:w="436" w:type="pct"/>
            <w:vMerge/>
            <w:hideMark/>
          </w:tcPr>
          <w:p w14:paraId="1ED53AA3" w14:textId="77777777" w:rsidR="004643D1" w:rsidRPr="00B378FA" w:rsidRDefault="004643D1" w:rsidP="00A97E7B"/>
        </w:tc>
        <w:tc>
          <w:tcPr>
            <w:tcW w:w="1725" w:type="pct"/>
            <w:vMerge/>
            <w:hideMark/>
          </w:tcPr>
          <w:p w14:paraId="7537500F" w14:textId="77777777" w:rsidR="004643D1" w:rsidRPr="00B378FA" w:rsidRDefault="004643D1" w:rsidP="00A97E7B"/>
        </w:tc>
        <w:tc>
          <w:tcPr>
            <w:tcW w:w="2839" w:type="pct"/>
            <w:hideMark/>
          </w:tcPr>
          <w:p w14:paraId="66074F46" w14:textId="77777777" w:rsidR="004643D1" w:rsidRPr="00B378FA" w:rsidRDefault="004643D1" w:rsidP="00A97E7B">
            <w:pPr>
              <w:jc w:val="both"/>
              <w:rPr>
                <w:b/>
                <w:bCs/>
              </w:rPr>
            </w:pPr>
            <w:r w:rsidRPr="00B378FA">
              <w:rPr>
                <w:b/>
                <w:bCs/>
              </w:rPr>
              <w:t xml:space="preserve">Знания: </w:t>
            </w:r>
          </w:p>
        </w:tc>
      </w:tr>
      <w:tr w:rsidR="004643D1" w:rsidRPr="00B378FA" w14:paraId="5E63B6D0" w14:textId="77777777" w:rsidTr="00A97E7B">
        <w:trPr>
          <w:trHeight w:val="20"/>
        </w:trPr>
        <w:tc>
          <w:tcPr>
            <w:tcW w:w="436" w:type="pct"/>
            <w:vMerge/>
            <w:hideMark/>
          </w:tcPr>
          <w:p w14:paraId="609F1048" w14:textId="77777777" w:rsidR="004643D1" w:rsidRPr="00B378FA" w:rsidRDefault="004643D1" w:rsidP="00A97E7B"/>
        </w:tc>
        <w:tc>
          <w:tcPr>
            <w:tcW w:w="1725" w:type="pct"/>
            <w:vMerge/>
            <w:hideMark/>
          </w:tcPr>
          <w:p w14:paraId="514084A1" w14:textId="77777777" w:rsidR="004643D1" w:rsidRPr="00B378FA" w:rsidRDefault="004643D1" w:rsidP="00A97E7B"/>
        </w:tc>
        <w:tc>
          <w:tcPr>
            <w:tcW w:w="2839" w:type="pct"/>
            <w:hideMark/>
          </w:tcPr>
          <w:p w14:paraId="332CF299" w14:textId="77777777" w:rsidR="004643D1" w:rsidRPr="00B378FA" w:rsidRDefault="004643D1" w:rsidP="00A97E7B">
            <w:pPr>
              <w:jc w:val="both"/>
            </w:pPr>
            <w:r w:rsidRPr="00B378FA">
              <w:t>особенности социального и культурного контекста;</w:t>
            </w:r>
          </w:p>
        </w:tc>
      </w:tr>
      <w:tr w:rsidR="004643D1" w:rsidRPr="00B378FA" w14:paraId="2CD72E70" w14:textId="77777777" w:rsidTr="00A97E7B">
        <w:trPr>
          <w:trHeight w:val="20"/>
        </w:trPr>
        <w:tc>
          <w:tcPr>
            <w:tcW w:w="436" w:type="pct"/>
            <w:vMerge/>
            <w:hideMark/>
          </w:tcPr>
          <w:p w14:paraId="32694499" w14:textId="77777777" w:rsidR="004643D1" w:rsidRPr="00B378FA" w:rsidRDefault="004643D1" w:rsidP="00A97E7B"/>
        </w:tc>
        <w:tc>
          <w:tcPr>
            <w:tcW w:w="1725" w:type="pct"/>
            <w:vMerge/>
            <w:hideMark/>
          </w:tcPr>
          <w:p w14:paraId="0B795ECD" w14:textId="77777777" w:rsidR="004643D1" w:rsidRPr="00B378FA" w:rsidRDefault="004643D1" w:rsidP="00A97E7B"/>
        </w:tc>
        <w:tc>
          <w:tcPr>
            <w:tcW w:w="2839" w:type="pct"/>
            <w:hideMark/>
          </w:tcPr>
          <w:p w14:paraId="4A36A14F" w14:textId="77777777" w:rsidR="004643D1" w:rsidRPr="00B378FA" w:rsidRDefault="004643D1" w:rsidP="00A97E7B">
            <w:pPr>
              <w:jc w:val="both"/>
            </w:pPr>
            <w:r w:rsidRPr="00B378FA">
              <w:t xml:space="preserve"> правила оформления документов и построения устных сообщений.</w:t>
            </w:r>
          </w:p>
        </w:tc>
      </w:tr>
      <w:tr w:rsidR="004643D1" w:rsidRPr="00B378FA" w14:paraId="051D1ACB" w14:textId="77777777" w:rsidTr="00A97E7B">
        <w:trPr>
          <w:trHeight w:val="20"/>
        </w:trPr>
        <w:tc>
          <w:tcPr>
            <w:tcW w:w="436" w:type="pct"/>
            <w:vMerge w:val="restart"/>
            <w:hideMark/>
          </w:tcPr>
          <w:p w14:paraId="561D5740" w14:textId="77777777" w:rsidR="004643D1" w:rsidRPr="00B378FA" w:rsidRDefault="004643D1" w:rsidP="00A97E7B">
            <w:pPr>
              <w:jc w:val="center"/>
            </w:pPr>
            <w:r w:rsidRPr="00B378FA">
              <w:t>ОК 06.</w:t>
            </w:r>
          </w:p>
        </w:tc>
        <w:tc>
          <w:tcPr>
            <w:tcW w:w="1725" w:type="pct"/>
            <w:vMerge w:val="restart"/>
            <w:hideMark/>
          </w:tcPr>
          <w:p w14:paraId="3EA926EA" w14:textId="77777777" w:rsidR="004643D1" w:rsidRPr="00B378FA" w:rsidRDefault="004643D1" w:rsidP="00A97E7B">
            <w:r w:rsidRPr="00B378F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9" w:type="pct"/>
            <w:hideMark/>
          </w:tcPr>
          <w:p w14:paraId="7A46B1BA" w14:textId="77777777" w:rsidR="004643D1" w:rsidRPr="00B378FA" w:rsidRDefault="004643D1" w:rsidP="00A97E7B">
            <w:pPr>
              <w:jc w:val="both"/>
              <w:rPr>
                <w:b/>
                <w:bCs/>
              </w:rPr>
            </w:pPr>
            <w:r w:rsidRPr="00B378FA">
              <w:rPr>
                <w:b/>
                <w:bCs/>
              </w:rPr>
              <w:t xml:space="preserve">Умения: </w:t>
            </w:r>
          </w:p>
        </w:tc>
      </w:tr>
      <w:tr w:rsidR="004643D1" w:rsidRPr="00B378FA" w14:paraId="626BEDFD" w14:textId="77777777" w:rsidTr="00A97E7B">
        <w:trPr>
          <w:trHeight w:val="20"/>
        </w:trPr>
        <w:tc>
          <w:tcPr>
            <w:tcW w:w="436" w:type="pct"/>
            <w:vMerge/>
            <w:hideMark/>
          </w:tcPr>
          <w:p w14:paraId="489998B7" w14:textId="77777777" w:rsidR="004643D1" w:rsidRPr="00B378FA" w:rsidRDefault="004643D1" w:rsidP="00A97E7B"/>
        </w:tc>
        <w:tc>
          <w:tcPr>
            <w:tcW w:w="1725" w:type="pct"/>
            <w:vMerge/>
            <w:hideMark/>
          </w:tcPr>
          <w:p w14:paraId="47847C72" w14:textId="77777777" w:rsidR="004643D1" w:rsidRPr="00B378FA" w:rsidRDefault="004643D1" w:rsidP="00A97E7B"/>
        </w:tc>
        <w:tc>
          <w:tcPr>
            <w:tcW w:w="2839" w:type="pct"/>
            <w:hideMark/>
          </w:tcPr>
          <w:p w14:paraId="40A704B2" w14:textId="77777777" w:rsidR="004643D1" w:rsidRPr="00B378FA" w:rsidRDefault="004643D1" w:rsidP="00A97E7B">
            <w:pPr>
              <w:jc w:val="both"/>
            </w:pPr>
            <w:r w:rsidRPr="00B378FA">
              <w:t>понимать и описывать значимость своей профессии</w:t>
            </w:r>
            <w:r w:rsidRPr="00B378FA">
              <w:rPr>
                <w:i/>
                <w:iCs/>
              </w:rPr>
              <w:t>;</w:t>
            </w:r>
          </w:p>
        </w:tc>
      </w:tr>
      <w:tr w:rsidR="004643D1" w:rsidRPr="00B378FA" w14:paraId="41F93A64" w14:textId="77777777" w:rsidTr="00A97E7B">
        <w:trPr>
          <w:trHeight w:val="20"/>
        </w:trPr>
        <w:tc>
          <w:tcPr>
            <w:tcW w:w="436" w:type="pct"/>
            <w:vMerge/>
            <w:hideMark/>
          </w:tcPr>
          <w:p w14:paraId="6195EE21" w14:textId="77777777" w:rsidR="004643D1" w:rsidRPr="00B378FA" w:rsidRDefault="004643D1" w:rsidP="00A97E7B"/>
        </w:tc>
        <w:tc>
          <w:tcPr>
            <w:tcW w:w="1725" w:type="pct"/>
            <w:vMerge/>
            <w:hideMark/>
          </w:tcPr>
          <w:p w14:paraId="4FDD656B" w14:textId="77777777" w:rsidR="004643D1" w:rsidRPr="00B378FA" w:rsidRDefault="004643D1" w:rsidP="00A97E7B"/>
        </w:tc>
        <w:tc>
          <w:tcPr>
            <w:tcW w:w="2839" w:type="pct"/>
            <w:hideMark/>
          </w:tcPr>
          <w:p w14:paraId="7B889641" w14:textId="77777777" w:rsidR="004643D1" w:rsidRPr="00B378FA" w:rsidRDefault="004643D1" w:rsidP="00A97E7B">
            <w:pPr>
              <w:jc w:val="both"/>
            </w:pPr>
            <w:r w:rsidRPr="00B378FA">
              <w:t>применять стандарты антикоррупционного поведения</w:t>
            </w:r>
          </w:p>
        </w:tc>
      </w:tr>
      <w:tr w:rsidR="004643D1" w:rsidRPr="00B378FA" w14:paraId="408F3F51" w14:textId="77777777" w:rsidTr="00A97E7B">
        <w:trPr>
          <w:trHeight w:val="20"/>
        </w:trPr>
        <w:tc>
          <w:tcPr>
            <w:tcW w:w="436" w:type="pct"/>
            <w:vMerge/>
            <w:hideMark/>
          </w:tcPr>
          <w:p w14:paraId="1141F50F" w14:textId="77777777" w:rsidR="004643D1" w:rsidRPr="00B378FA" w:rsidRDefault="004643D1" w:rsidP="00A97E7B"/>
        </w:tc>
        <w:tc>
          <w:tcPr>
            <w:tcW w:w="1725" w:type="pct"/>
            <w:vMerge/>
            <w:hideMark/>
          </w:tcPr>
          <w:p w14:paraId="2A62F50D" w14:textId="77777777" w:rsidR="004643D1" w:rsidRPr="00B378FA" w:rsidRDefault="004643D1" w:rsidP="00A97E7B"/>
        </w:tc>
        <w:tc>
          <w:tcPr>
            <w:tcW w:w="2839" w:type="pct"/>
            <w:hideMark/>
          </w:tcPr>
          <w:p w14:paraId="315FBAD5" w14:textId="77777777" w:rsidR="004643D1" w:rsidRPr="00B378FA" w:rsidRDefault="004643D1" w:rsidP="00A97E7B">
            <w:pPr>
              <w:jc w:val="both"/>
              <w:rPr>
                <w:b/>
                <w:bCs/>
              </w:rPr>
            </w:pPr>
            <w:r w:rsidRPr="00B378FA">
              <w:rPr>
                <w:b/>
                <w:bCs/>
              </w:rPr>
              <w:t xml:space="preserve">Знания: </w:t>
            </w:r>
          </w:p>
        </w:tc>
      </w:tr>
      <w:tr w:rsidR="004643D1" w:rsidRPr="00B378FA" w14:paraId="0205ACB6" w14:textId="77777777" w:rsidTr="00A97E7B">
        <w:trPr>
          <w:trHeight w:val="20"/>
        </w:trPr>
        <w:tc>
          <w:tcPr>
            <w:tcW w:w="436" w:type="pct"/>
            <w:vMerge/>
            <w:hideMark/>
          </w:tcPr>
          <w:p w14:paraId="527CDA45" w14:textId="77777777" w:rsidR="004643D1" w:rsidRPr="00B378FA" w:rsidRDefault="004643D1" w:rsidP="00A97E7B"/>
        </w:tc>
        <w:tc>
          <w:tcPr>
            <w:tcW w:w="1725" w:type="pct"/>
            <w:vMerge/>
            <w:hideMark/>
          </w:tcPr>
          <w:p w14:paraId="1ACE6CB9" w14:textId="77777777" w:rsidR="004643D1" w:rsidRPr="00B378FA" w:rsidRDefault="004643D1" w:rsidP="00A97E7B"/>
        </w:tc>
        <w:tc>
          <w:tcPr>
            <w:tcW w:w="2839" w:type="pct"/>
            <w:hideMark/>
          </w:tcPr>
          <w:p w14:paraId="7C2DBF02" w14:textId="77777777" w:rsidR="004643D1" w:rsidRPr="00B378FA" w:rsidRDefault="004643D1" w:rsidP="00A97E7B">
            <w:pPr>
              <w:jc w:val="both"/>
            </w:pPr>
            <w:r w:rsidRPr="00B378FA">
              <w:t>сущность гражданско-патриотической позиции, общечеловеческих ценностей;</w:t>
            </w:r>
          </w:p>
        </w:tc>
      </w:tr>
      <w:tr w:rsidR="004643D1" w:rsidRPr="00B378FA" w14:paraId="3BEFFD70" w14:textId="77777777" w:rsidTr="00A97E7B">
        <w:trPr>
          <w:trHeight w:val="20"/>
        </w:trPr>
        <w:tc>
          <w:tcPr>
            <w:tcW w:w="436" w:type="pct"/>
            <w:vMerge/>
            <w:hideMark/>
          </w:tcPr>
          <w:p w14:paraId="2EBF74B2" w14:textId="77777777" w:rsidR="004643D1" w:rsidRPr="00B378FA" w:rsidRDefault="004643D1" w:rsidP="00A97E7B"/>
        </w:tc>
        <w:tc>
          <w:tcPr>
            <w:tcW w:w="1725" w:type="pct"/>
            <w:vMerge/>
            <w:hideMark/>
          </w:tcPr>
          <w:p w14:paraId="01EC9B73" w14:textId="77777777" w:rsidR="004643D1" w:rsidRPr="00B378FA" w:rsidRDefault="004643D1" w:rsidP="00A97E7B"/>
        </w:tc>
        <w:tc>
          <w:tcPr>
            <w:tcW w:w="2839" w:type="pct"/>
            <w:hideMark/>
          </w:tcPr>
          <w:p w14:paraId="6D143988" w14:textId="77777777" w:rsidR="004643D1" w:rsidRPr="00B378FA" w:rsidRDefault="004643D1" w:rsidP="00A97E7B">
            <w:pPr>
              <w:jc w:val="both"/>
            </w:pPr>
            <w:r w:rsidRPr="00B378FA">
              <w:t xml:space="preserve"> значимость профессиональной деятельности по профессии;</w:t>
            </w:r>
          </w:p>
        </w:tc>
      </w:tr>
      <w:tr w:rsidR="004643D1" w:rsidRPr="00B378FA" w14:paraId="2B5915CA" w14:textId="77777777" w:rsidTr="00A97E7B">
        <w:trPr>
          <w:trHeight w:val="20"/>
        </w:trPr>
        <w:tc>
          <w:tcPr>
            <w:tcW w:w="436" w:type="pct"/>
            <w:vMerge/>
            <w:hideMark/>
          </w:tcPr>
          <w:p w14:paraId="00DA72CE" w14:textId="77777777" w:rsidR="004643D1" w:rsidRPr="00B378FA" w:rsidRDefault="004643D1" w:rsidP="00A97E7B"/>
        </w:tc>
        <w:tc>
          <w:tcPr>
            <w:tcW w:w="1725" w:type="pct"/>
            <w:vMerge/>
            <w:hideMark/>
          </w:tcPr>
          <w:p w14:paraId="5772F664" w14:textId="77777777" w:rsidR="004643D1" w:rsidRPr="00B378FA" w:rsidRDefault="004643D1" w:rsidP="00A97E7B"/>
        </w:tc>
        <w:tc>
          <w:tcPr>
            <w:tcW w:w="2839" w:type="pct"/>
            <w:hideMark/>
          </w:tcPr>
          <w:p w14:paraId="706344F3" w14:textId="77777777" w:rsidR="004643D1" w:rsidRPr="00B378FA" w:rsidRDefault="004643D1" w:rsidP="00A97E7B">
            <w:pPr>
              <w:jc w:val="both"/>
            </w:pPr>
            <w:r w:rsidRPr="00B378FA">
              <w:t xml:space="preserve"> стандарты антикоррупционного поведения и последствия его нарушения</w:t>
            </w:r>
          </w:p>
        </w:tc>
      </w:tr>
      <w:tr w:rsidR="004643D1" w:rsidRPr="00B378FA" w14:paraId="76A46783" w14:textId="77777777" w:rsidTr="00A97E7B">
        <w:trPr>
          <w:trHeight w:val="20"/>
        </w:trPr>
        <w:tc>
          <w:tcPr>
            <w:tcW w:w="436" w:type="pct"/>
            <w:vMerge w:val="restart"/>
            <w:hideMark/>
          </w:tcPr>
          <w:p w14:paraId="13A5B56F" w14:textId="77777777" w:rsidR="004643D1" w:rsidRPr="00B378FA" w:rsidRDefault="004643D1" w:rsidP="00A97E7B">
            <w:pPr>
              <w:jc w:val="center"/>
            </w:pPr>
            <w:r w:rsidRPr="00B378FA">
              <w:t>ОК 07</w:t>
            </w:r>
          </w:p>
        </w:tc>
        <w:tc>
          <w:tcPr>
            <w:tcW w:w="1725" w:type="pct"/>
            <w:vMerge w:val="restart"/>
            <w:hideMark/>
          </w:tcPr>
          <w:p w14:paraId="572E2F00" w14:textId="77777777" w:rsidR="004643D1" w:rsidRPr="00B378FA" w:rsidRDefault="004643D1" w:rsidP="00A97E7B">
            <w:r w:rsidRPr="00B378FA">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B378FA">
              <w:lastRenderedPageBreak/>
              <w:t>действовать в чрезвычайных ситуациях мирного и военного времени</w:t>
            </w:r>
          </w:p>
        </w:tc>
        <w:tc>
          <w:tcPr>
            <w:tcW w:w="2839" w:type="pct"/>
            <w:hideMark/>
          </w:tcPr>
          <w:p w14:paraId="21CDFE60" w14:textId="77777777" w:rsidR="004643D1" w:rsidRPr="00B378FA" w:rsidRDefault="004643D1" w:rsidP="00A97E7B">
            <w:pPr>
              <w:jc w:val="both"/>
              <w:rPr>
                <w:b/>
                <w:bCs/>
              </w:rPr>
            </w:pPr>
            <w:r w:rsidRPr="00B378FA">
              <w:rPr>
                <w:b/>
                <w:bCs/>
              </w:rPr>
              <w:lastRenderedPageBreak/>
              <w:t xml:space="preserve">Умения: </w:t>
            </w:r>
          </w:p>
        </w:tc>
      </w:tr>
      <w:tr w:rsidR="004643D1" w:rsidRPr="00B378FA" w14:paraId="0FCFAE0C" w14:textId="77777777" w:rsidTr="00A97E7B">
        <w:trPr>
          <w:trHeight w:val="20"/>
        </w:trPr>
        <w:tc>
          <w:tcPr>
            <w:tcW w:w="436" w:type="pct"/>
            <w:vMerge/>
            <w:hideMark/>
          </w:tcPr>
          <w:p w14:paraId="1C24071A" w14:textId="77777777" w:rsidR="004643D1" w:rsidRPr="00B378FA" w:rsidRDefault="004643D1" w:rsidP="00A97E7B"/>
        </w:tc>
        <w:tc>
          <w:tcPr>
            <w:tcW w:w="1725" w:type="pct"/>
            <w:vMerge/>
            <w:hideMark/>
          </w:tcPr>
          <w:p w14:paraId="2D312353" w14:textId="77777777" w:rsidR="004643D1" w:rsidRPr="00B378FA" w:rsidRDefault="004643D1" w:rsidP="00A97E7B"/>
        </w:tc>
        <w:tc>
          <w:tcPr>
            <w:tcW w:w="2839" w:type="pct"/>
            <w:hideMark/>
          </w:tcPr>
          <w:p w14:paraId="5124E771" w14:textId="77777777" w:rsidR="004643D1" w:rsidRPr="00B378FA" w:rsidRDefault="004643D1" w:rsidP="00A97E7B">
            <w:pPr>
              <w:jc w:val="both"/>
            </w:pPr>
            <w:r w:rsidRPr="00B378FA">
              <w:t>соблюдать нормы экологической безопасности;</w:t>
            </w:r>
          </w:p>
        </w:tc>
      </w:tr>
      <w:tr w:rsidR="004643D1" w:rsidRPr="00B378FA" w14:paraId="63C5490E" w14:textId="77777777" w:rsidTr="00A97E7B">
        <w:trPr>
          <w:trHeight w:val="20"/>
        </w:trPr>
        <w:tc>
          <w:tcPr>
            <w:tcW w:w="436" w:type="pct"/>
            <w:vMerge/>
            <w:hideMark/>
          </w:tcPr>
          <w:p w14:paraId="2D54CD97" w14:textId="77777777" w:rsidR="004643D1" w:rsidRPr="00B378FA" w:rsidRDefault="004643D1" w:rsidP="00A97E7B"/>
        </w:tc>
        <w:tc>
          <w:tcPr>
            <w:tcW w:w="1725" w:type="pct"/>
            <w:vMerge/>
            <w:hideMark/>
          </w:tcPr>
          <w:p w14:paraId="295FDB6B" w14:textId="77777777" w:rsidR="004643D1" w:rsidRPr="00B378FA" w:rsidRDefault="004643D1" w:rsidP="00A97E7B"/>
        </w:tc>
        <w:tc>
          <w:tcPr>
            <w:tcW w:w="2839" w:type="pct"/>
            <w:hideMark/>
          </w:tcPr>
          <w:p w14:paraId="5D716F3C" w14:textId="77777777" w:rsidR="004643D1" w:rsidRPr="00B378FA" w:rsidRDefault="004643D1" w:rsidP="00A97E7B">
            <w:pPr>
              <w:jc w:val="both"/>
            </w:pPr>
            <w:r w:rsidRPr="00B378FA">
              <w:t>определять направления ресурсосбережения в рамках профессиональной деятельности по профессии</w:t>
            </w:r>
          </w:p>
        </w:tc>
      </w:tr>
      <w:tr w:rsidR="004643D1" w:rsidRPr="00B378FA" w14:paraId="59694295" w14:textId="77777777" w:rsidTr="00A97E7B">
        <w:trPr>
          <w:trHeight w:val="20"/>
        </w:trPr>
        <w:tc>
          <w:tcPr>
            <w:tcW w:w="436" w:type="pct"/>
            <w:vMerge/>
            <w:hideMark/>
          </w:tcPr>
          <w:p w14:paraId="22908C62" w14:textId="77777777" w:rsidR="004643D1" w:rsidRPr="00B378FA" w:rsidRDefault="004643D1" w:rsidP="00A97E7B"/>
        </w:tc>
        <w:tc>
          <w:tcPr>
            <w:tcW w:w="1725" w:type="pct"/>
            <w:vMerge/>
            <w:hideMark/>
          </w:tcPr>
          <w:p w14:paraId="1E664D77" w14:textId="77777777" w:rsidR="004643D1" w:rsidRPr="00B378FA" w:rsidRDefault="004643D1" w:rsidP="00A97E7B"/>
        </w:tc>
        <w:tc>
          <w:tcPr>
            <w:tcW w:w="2839" w:type="pct"/>
            <w:hideMark/>
          </w:tcPr>
          <w:p w14:paraId="55B69B1B" w14:textId="77777777" w:rsidR="004643D1" w:rsidRPr="00B378FA" w:rsidRDefault="004643D1" w:rsidP="00A97E7B">
            <w:pPr>
              <w:jc w:val="both"/>
              <w:rPr>
                <w:b/>
                <w:bCs/>
              </w:rPr>
            </w:pPr>
            <w:r w:rsidRPr="00B378FA">
              <w:rPr>
                <w:b/>
                <w:bCs/>
              </w:rPr>
              <w:t xml:space="preserve">Знания: </w:t>
            </w:r>
          </w:p>
        </w:tc>
      </w:tr>
      <w:tr w:rsidR="004643D1" w:rsidRPr="00B378FA" w14:paraId="3C038EDB" w14:textId="77777777" w:rsidTr="00A97E7B">
        <w:trPr>
          <w:trHeight w:val="20"/>
        </w:trPr>
        <w:tc>
          <w:tcPr>
            <w:tcW w:w="436" w:type="pct"/>
            <w:vMerge/>
            <w:hideMark/>
          </w:tcPr>
          <w:p w14:paraId="362C3DEC" w14:textId="77777777" w:rsidR="004643D1" w:rsidRPr="00B378FA" w:rsidRDefault="004643D1" w:rsidP="00A97E7B"/>
        </w:tc>
        <w:tc>
          <w:tcPr>
            <w:tcW w:w="1725" w:type="pct"/>
            <w:vMerge/>
            <w:hideMark/>
          </w:tcPr>
          <w:p w14:paraId="5A5060DF" w14:textId="77777777" w:rsidR="004643D1" w:rsidRPr="00B378FA" w:rsidRDefault="004643D1" w:rsidP="00A97E7B"/>
        </w:tc>
        <w:tc>
          <w:tcPr>
            <w:tcW w:w="2839" w:type="pct"/>
            <w:hideMark/>
          </w:tcPr>
          <w:p w14:paraId="58A1388E" w14:textId="77777777" w:rsidR="004643D1" w:rsidRPr="00B378FA" w:rsidRDefault="004643D1" w:rsidP="00A97E7B">
            <w:pPr>
              <w:jc w:val="both"/>
            </w:pPr>
            <w:r w:rsidRPr="00B378FA">
              <w:t xml:space="preserve">правила экологической безопасности при </w:t>
            </w:r>
            <w:r w:rsidRPr="00B378FA">
              <w:lastRenderedPageBreak/>
              <w:t>ведении профессиональной деятельности;</w:t>
            </w:r>
          </w:p>
        </w:tc>
      </w:tr>
      <w:tr w:rsidR="004643D1" w:rsidRPr="00B378FA" w14:paraId="08D8C72B" w14:textId="77777777" w:rsidTr="00A97E7B">
        <w:trPr>
          <w:trHeight w:val="20"/>
        </w:trPr>
        <w:tc>
          <w:tcPr>
            <w:tcW w:w="436" w:type="pct"/>
            <w:vMerge/>
            <w:hideMark/>
          </w:tcPr>
          <w:p w14:paraId="6F8C3748" w14:textId="77777777" w:rsidR="004643D1" w:rsidRPr="00B378FA" w:rsidRDefault="004643D1" w:rsidP="00A97E7B"/>
        </w:tc>
        <w:tc>
          <w:tcPr>
            <w:tcW w:w="1725" w:type="pct"/>
            <w:vMerge/>
            <w:hideMark/>
          </w:tcPr>
          <w:p w14:paraId="7131A92F" w14:textId="77777777" w:rsidR="004643D1" w:rsidRPr="00B378FA" w:rsidRDefault="004643D1" w:rsidP="00A97E7B"/>
        </w:tc>
        <w:tc>
          <w:tcPr>
            <w:tcW w:w="2839" w:type="pct"/>
            <w:hideMark/>
          </w:tcPr>
          <w:p w14:paraId="19345CCC" w14:textId="77777777" w:rsidR="004643D1" w:rsidRPr="00B378FA" w:rsidRDefault="004643D1" w:rsidP="00A97E7B">
            <w:pPr>
              <w:jc w:val="both"/>
            </w:pPr>
            <w:r w:rsidRPr="00B378FA">
              <w:t>основные ресурсы, задействованные в профессиональной деятельности;</w:t>
            </w:r>
          </w:p>
        </w:tc>
      </w:tr>
      <w:tr w:rsidR="004643D1" w:rsidRPr="00B378FA" w14:paraId="0B65CE4E" w14:textId="77777777" w:rsidTr="00A97E7B">
        <w:trPr>
          <w:trHeight w:val="20"/>
        </w:trPr>
        <w:tc>
          <w:tcPr>
            <w:tcW w:w="436" w:type="pct"/>
            <w:vMerge/>
            <w:hideMark/>
          </w:tcPr>
          <w:p w14:paraId="7F5D73EA" w14:textId="77777777" w:rsidR="004643D1" w:rsidRPr="00B378FA" w:rsidRDefault="004643D1" w:rsidP="00A97E7B"/>
        </w:tc>
        <w:tc>
          <w:tcPr>
            <w:tcW w:w="1725" w:type="pct"/>
            <w:vMerge/>
            <w:hideMark/>
          </w:tcPr>
          <w:p w14:paraId="3F34DA29" w14:textId="77777777" w:rsidR="004643D1" w:rsidRPr="00B378FA" w:rsidRDefault="004643D1" w:rsidP="00A97E7B"/>
        </w:tc>
        <w:tc>
          <w:tcPr>
            <w:tcW w:w="2839" w:type="pct"/>
            <w:hideMark/>
          </w:tcPr>
          <w:p w14:paraId="69A21E00" w14:textId="77777777" w:rsidR="004643D1" w:rsidRPr="00B378FA" w:rsidRDefault="004643D1" w:rsidP="00A97E7B">
            <w:pPr>
              <w:jc w:val="both"/>
            </w:pPr>
            <w:r w:rsidRPr="00B378FA">
              <w:t>пути обеспечения ресурсосбережения</w:t>
            </w:r>
          </w:p>
        </w:tc>
      </w:tr>
      <w:tr w:rsidR="004643D1" w:rsidRPr="00B378FA" w14:paraId="6C37CC70" w14:textId="77777777" w:rsidTr="00A97E7B">
        <w:trPr>
          <w:trHeight w:val="20"/>
        </w:trPr>
        <w:tc>
          <w:tcPr>
            <w:tcW w:w="436" w:type="pct"/>
            <w:vMerge w:val="restart"/>
            <w:hideMark/>
          </w:tcPr>
          <w:p w14:paraId="5BA833D1" w14:textId="77777777" w:rsidR="004643D1" w:rsidRPr="00B378FA" w:rsidRDefault="004643D1" w:rsidP="00A97E7B">
            <w:pPr>
              <w:jc w:val="center"/>
            </w:pPr>
            <w:r w:rsidRPr="00B378FA">
              <w:t>ОК 08</w:t>
            </w:r>
          </w:p>
        </w:tc>
        <w:tc>
          <w:tcPr>
            <w:tcW w:w="1725" w:type="pct"/>
            <w:vMerge w:val="restart"/>
            <w:hideMark/>
          </w:tcPr>
          <w:p w14:paraId="5ED8BC94" w14:textId="77777777" w:rsidR="004643D1" w:rsidRPr="00B378FA" w:rsidRDefault="004643D1" w:rsidP="00A97E7B">
            <w:r w:rsidRPr="00B378FA">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9" w:type="pct"/>
            <w:hideMark/>
          </w:tcPr>
          <w:p w14:paraId="3BC769EF" w14:textId="77777777" w:rsidR="004643D1" w:rsidRPr="00B378FA" w:rsidRDefault="004643D1" w:rsidP="00A97E7B">
            <w:pPr>
              <w:jc w:val="both"/>
              <w:rPr>
                <w:b/>
                <w:bCs/>
              </w:rPr>
            </w:pPr>
            <w:r w:rsidRPr="00B378FA">
              <w:rPr>
                <w:b/>
                <w:bCs/>
              </w:rPr>
              <w:t xml:space="preserve">Умения: </w:t>
            </w:r>
          </w:p>
        </w:tc>
      </w:tr>
      <w:tr w:rsidR="004643D1" w:rsidRPr="00B378FA" w14:paraId="79F47B82" w14:textId="77777777" w:rsidTr="00A97E7B">
        <w:trPr>
          <w:trHeight w:val="20"/>
        </w:trPr>
        <w:tc>
          <w:tcPr>
            <w:tcW w:w="436" w:type="pct"/>
            <w:vMerge/>
            <w:hideMark/>
          </w:tcPr>
          <w:p w14:paraId="33AAE3FE" w14:textId="77777777" w:rsidR="004643D1" w:rsidRPr="00B378FA" w:rsidRDefault="004643D1" w:rsidP="00A97E7B"/>
        </w:tc>
        <w:tc>
          <w:tcPr>
            <w:tcW w:w="1725" w:type="pct"/>
            <w:vMerge/>
            <w:hideMark/>
          </w:tcPr>
          <w:p w14:paraId="3DF95221" w14:textId="77777777" w:rsidR="004643D1" w:rsidRPr="00B378FA" w:rsidRDefault="004643D1" w:rsidP="00A97E7B"/>
        </w:tc>
        <w:tc>
          <w:tcPr>
            <w:tcW w:w="2839" w:type="pct"/>
            <w:hideMark/>
          </w:tcPr>
          <w:p w14:paraId="20D08113" w14:textId="77777777" w:rsidR="004643D1" w:rsidRPr="00B378FA" w:rsidRDefault="004643D1" w:rsidP="00A97E7B">
            <w:pPr>
              <w:jc w:val="both"/>
            </w:pPr>
            <w:r w:rsidRPr="00B378FA">
              <w:t>использовать физкультурно-оздоровительную деятельность для укрепления здоровья, достижения жизненных и профессиональных целей;</w:t>
            </w:r>
          </w:p>
        </w:tc>
      </w:tr>
      <w:tr w:rsidR="004643D1" w:rsidRPr="00B378FA" w14:paraId="3FEFF530" w14:textId="77777777" w:rsidTr="00A97E7B">
        <w:trPr>
          <w:trHeight w:val="20"/>
        </w:trPr>
        <w:tc>
          <w:tcPr>
            <w:tcW w:w="436" w:type="pct"/>
            <w:vMerge/>
            <w:hideMark/>
          </w:tcPr>
          <w:p w14:paraId="3333209D" w14:textId="77777777" w:rsidR="004643D1" w:rsidRPr="00B378FA" w:rsidRDefault="004643D1" w:rsidP="00A97E7B"/>
        </w:tc>
        <w:tc>
          <w:tcPr>
            <w:tcW w:w="1725" w:type="pct"/>
            <w:vMerge/>
            <w:hideMark/>
          </w:tcPr>
          <w:p w14:paraId="4B770093" w14:textId="77777777" w:rsidR="004643D1" w:rsidRPr="00B378FA" w:rsidRDefault="004643D1" w:rsidP="00A97E7B"/>
        </w:tc>
        <w:tc>
          <w:tcPr>
            <w:tcW w:w="2839" w:type="pct"/>
            <w:hideMark/>
          </w:tcPr>
          <w:p w14:paraId="2F5DE391" w14:textId="77777777" w:rsidR="004643D1" w:rsidRPr="00B378FA" w:rsidRDefault="004643D1" w:rsidP="00A97E7B">
            <w:pPr>
              <w:jc w:val="both"/>
            </w:pPr>
            <w:r w:rsidRPr="00B378FA">
              <w:t xml:space="preserve"> применять рациональные приемы двигательных функций в профессиональной деятельности;</w:t>
            </w:r>
          </w:p>
        </w:tc>
      </w:tr>
      <w:tr w:rsidR="004643D1" w:rsidRPr="00B378FA" w14:paraId="4337FD60" w14:textId="77777777" w:rsidTr="00A97E7B">
        <w:trPr>
          <w:trHeight w:val="20"/>
        </w:trPr>
        <w:tc>
          <w:tcPr>
            <w:tcW w:w="436" w:type="pct"/>
            <w:vMerge/>
            <w:hideMark/>
          </w:tcPr>
          <w:p w14:paraId="739DFF29" w14:textId="77777777" w:rsidR="004643D1" w:rsidRPr="00B378FA" w:rsidRDefault="004643D1" w:rsidP="00A97E7B"/>
        </w:tc>
        <w:tc>
          <w:tcPr>
            <w:tcW w:w="1725" w:type="pct"/>
            <w:vMerge/>
            <w:hideMark/>
          </w:tcPr>
          <w:p w14:paraId="0F52C81A" w14:textId="77777777" w:rsidR="004643D1" w:rsidRPr="00B378FA" w:rsidRDefault="004643D1" w:rsidP="00A97E7B"/>
        </w:tc>
        <w:tc>
          <w:tcPr>
            <w:tcW w:w="2839" w:type="pct"/>
            <w:hideMark/>
          </w:tcPr>
          <w:p w14:paraId="75D338D3" w14:textId="77777777" w:rsidR="004643D1" w:rsidRPr="00B378FA" w:rsidRDefault="004643D1" w:rsidP="00A97E7B">
            <w:pPr>
              <w:jc w:val="both"/>
            </w:pPr>
            <w:r w:rsidRPr="00B378FA">
              <w:t xml:space="preserve"> пользоваться средствами профилактики перенапряжения характерными для данной профессии</w:t>
            </w:r>
          </w:p>
        </w:tc>
      </w:tr>
      <w:tr w:rsidR="004643D1" w:rsidRPr="00B378FA" w14:paraId="1D78C600" w14:textId="77777777" w:rsidTr="00A97E7B">
        <w:trPr>
          <w:trHeight w:val="20"/>
        </w:trPr>
        <w:tc>
          <w:tcPr>
            <w:tcW w:w="436" w:type="pct"/>
            <w:vMerge/>
            <w:hideMark/>
          </w:tcPr>
          <w:p w14:paraId="56001621" w14:textId="77777777" w:rsidR="004643D1" w:rsidRPr="00B378FA" w:rsidRDefault="004643D1" w:rsidP="00A97E7B"/>
        </w:tc>
        <w:tc>
          <w:tcPr>
            <w:tcW w:w="1725" w:type="pct"/>
            <w:vMerge/>
            <w:hideMark/>
          </w:tcPr>
          <w:p w14:paraId="5C5DCA0D" w14:textId="77777777" w:rsidR="004643D1" w:rsidRPr="00B378FA" w:rsidRDefault="004643D1" w:rsidP="00A97E7B"/>
        </w:tc>
        <w:tc>
          <w:tcPr>
            <w:tcW w:w="2839" w:type="pct"/>
            <w:hideMark/>
          </w:tcPr>
          <w:p w14:paraId="151D3B4D" w14:textId="77777777" w:rsidR="004643D1" w:rsidRPr="00B378FA" w:rsidRDefault="004643D1" w:rsidP="00A97E7B">
            <w:pPr>
              <w:jc w:val="both"/>
              <w:rPr>
                <w:b/>
                <w:bCs/>
              </w:rPr>
            </w:pPr>
            <w:r w:rsidRPr="00B378FA">
              <w:rPr>
                <w:b/>
                <w:bCs/>
              </w:rPr>
              <w:t xml:space="preserve">Знания: </w:t>
            </w:r>
          </w:p>
        </w:tc>
      </w:tr>
      <w:tr w:rsidR="004643D1" w:rsidRPr="00B378FA" w14:paraId="215A3E6A" w14:textId="77777777" w:rsidTr="00A97E7B">
        <w:trPr>
          <w:trHeight w:val="20"/>
        </w:trPr>
        <w:tc>
          <w:tcPr>
            <w:tcW w:w="436" w:type="pct"/>
            <w:vMerge/>
            <w:hideMark/>
          </w:tcPr>
          <w:p w14:paraId="3D50BD59" w14:textId="77777777" w:rsidR="004643D1" w:rsidRPr="00B378FA" w:rsidRDefault="004643D1" w:rsidP="00A97E7B"/>
        </w:tc>
        <w:tc>
          <w:tcPr>
            <w:tcW w:w="1725" w:type="pct"/>
            <w:vMerge/>
            <w:hideMark/>
          </w:tcPr>
          <w:p w14:paraId="5D7CE6E2" w14:textId="77777777" w:rsidR="004643D1" w:rsidRPr="00B378FA" w:rsidRDefault="004643D1" w:rsidP="00A97E7B"/>
        </w:tc>
        <w:tc>
          <w:tcPr>
            <w:tcW w:w="2839" w:type="pct"/>
            <w:hideMark/>
          </w:tcPr>
          <w:p w14:paraId="1BB246FE" w14:textId="77777777" w:rsidR="004643D1" w:rsidRPr="00B378FA" w:rsidRDefault="004643D1" w:rsidP="00A97E7B">
            <w:pPr>
              <w:jc w:val="both"/>
            </w:pPr>
            <w:r w:rsidRPr="00B378FA">
              <w:t>роль физической культуры в общекультурном, профессиональном и социальном развитии человека;</w:t>
            </w:r>
          </w:p>
        </w:tc>
      </w:tr>
      <w:tr w:rsidR="004643D1" w:rsidRPr="00B378FA" w14:paraId="1D2959CF" w14:textId="77777777" w:rsidTr="00A97E7B">
        <w:trPr>
          <w:trHeight w:val="20"/>
        </w:trPr>
        <w:tc>
          <w:tcPr>
            <w:tcW w:w="436" w:type="pct"/>
            <w:vMerge/>
            <w:hideMark/>
          </w:tcPr>
          <w:p w14:paraId="1E192E91" w14:textId="77777777" w:rsidR="004643D1" w:rsidRPr="00B378FA" w:rsidRDefault="004643D1" w:rsidP="00A97E7B"/>
        </w:tc>
        <w:tc>
          <w:tcPr>
            <w:tcW w:w="1725" w:type="pct"/>
            <w:vMerge/>
            <w:hideMark/>
          </w:tcPr>
          <w:p w14:paraId="471C4425" w14:textId="77777777" w:rsidR="004643D1" w:rsidRPr="00B378FA" w:rsidRDefault="004643D1" w:rsidP="00A97E7B"/>
        </w:tc>
        <w:tc>
          <w:tcPr>
            <w:tcW w:w="2839" w:type="pct"/>
            <w:hideMark/>
          </w:tcPr>
          <w:p w14:paraId="226F269F" w14:textId="77777777" w:rsidR="004643D1" w:rsidRPr="00B378FA" w:rsidRDefault="004643D1" w:rsidP="00A97E7B">
            <w:pPr>
              <w:jc w:val="both"/>
            </w:pPr>
            <w:r w:rsidRPr="00B378FA">
              <w:t xml:space="preserve"> основы здорового образа жизни;</w:t>
            </w:r>
          </w:p>
        </w:tc>
      </w:tr>
      <w:tr w:rsidR="004643D1" w:rsidRPr="00B378FA" w14:paraId="22D1C202" w14:textId="77777777" w:rsidTr="00A97E7B">
        <w:trPr>
          <w:trHeight w:val="20"/>
        </w:trPr>
        <w:tc>
          <w:tcPr>
            <w:tcW w:w="436" w:type="pct"/>
            <w:vMerge/>
            <w:hideMark/>
          </w:tcPr>
          <w:p w14:paraId="56672EF1" w14:textId="77777777" w:rsidR="004643D1" w:rsidRPr="00B378FA" w:rsidRDefault="004643D1" w:rsidP="00A97E7B"/>
        </w:tc>
        <w:tc>
          <w:tcPr>
            <w:tcW w:w="1725" w:type="pct"/>
            <w:vMerge/>
            <w:hideMark/>
          </w:tcPr>
          <w:p w14:paraId="4F80BE19" w14:textId="77777777" w:rsidR="004643D1" w:rsidRPr="00B378FA" w:rsidRDefault="004643D1" w:rsidP="00A97E7B"/>
        </w:tc>
        <w:tc>
          <w:tcPr>
            <w:tcW w:w="2839" w:type="pct"/>
            <w:hideMark/>
          </w:tcPr>
          <w:p w14:paraId="1909AA2A" w14:textId="77777777" w:rsidR="004643D1" w:rsidRPr="00B378FA" w:rsidRDefault="004643D1" w:rsidP="00A97E7B">
            <w:pPr>
              <w:jc w:val="both"/>
            </w:pPr>
            <w:r w:rsidRPr="00B378FA">
              <w:t>условия профессиональной деятельности и зоны риска физического здоровья для профессии</w:t>
            </w:r>
            <w:r w:rsidRPr="00B378FA">
              <w:rPr>
                <w:i/>
                <w:iCs/>
              </w:rPr>
              <w:t>;</w:t>
            </w:r>
          </w:p>
        </w:tc>
      </w:tr>
      <w:tr w:rsidR="004643D1" w:rsidRPr="00B378FA" w14:paraId="784C9974" w14:textId="77777777" w:rsidTr="00A97E7B">
        <w:trPr>
          <w:trHeight w:val="20"/>
        </w:trPr>
        <w:tc>
          <w:tcPr>
            <w:tcW w:w="436" w:type="pct"/>
            <w:vMerge/>
            <w:hideMark/>
          </w:tcPr>
          <w:p w14:paraId="640C9BC5" w14:textId="77777777" w:rsidR="004643D1" w:rsidRPr="00B378FA" w:rsidRDefault="004643D1" w:rsidP="00A97E7B"/>
        </w:tc>
        <w:tc>
          <w:tcPr>
            <w:tcW w:w="1725" w:type="pct"/>
            <w:vMerge/>
            <w:hideMark/>
          </w:tcPr>
          <w:p w14:paraId="52C0B4A0" w14:textId="77777777" w:rsidR="004643D1" w:rsidRPr="00B378FA" w:rsidRDefault="004643D1" w:rsidP="00A97E7B"/>
        </w:tc>
        <w:tc>
          <w:tcPr>
            <w:tcW w:w="2839" w:type="pct"/>
            <w:hideMark/>
          </w:tcPr>
          <w:p w14:paraId="45DE32B8" w14:textId="77777777" w:rsidR="004643D1" w:rsidRPr="00B378FA" w:rsidRDefault="004643D1" w:rsidP="00A97E7B">
            <w:pPr>
              <w:jc w:val="both"/>
            </w:pPr>
            <w:r w:rsidRPr="00B378FA">
              <w:t>средства профилактики перенапряжения</w:t>
            </w:r>
          </w:p>
        </w:tc>
      </w:tr>
      <w:tr w:rsidR="004643D1" w:rsidRPr="00B378FA" w14:paraId="2061471D" w14:textId="77777777" w:rsidTr="00A97E7B">
        <w:trPr>
          <w:trHeight w:val="20"/>
        </w:trPr>
        <w:tc>
          <w:tcPr>
            <w:tcW w:w="436" w:type="pct"/>
            <w:vMerge w:val="restart"/>
            <w:hideMark/>
          </w:tcPr>
          <w:p w14:paraId="2DA7E476" w14:textId="77777777" w:rsidR="004643D1" w:rsidRPr="00B378FA" w:rsidRDefault="004643D1" w:rsidP="00A97E7B">
            <w:pPr>
              <w:jc w:val="center"/>
            </w:pPr>
            <w:r w:rsidRPr="00B378FA">
              <w:t>ОК 09</w:t>
            </w:r>
          </w:p>
        </w:tc>
        <w:tc>
          <w:tcPr>
            <w:tcW w:w="1725" w:type="pct"/>
            <w:vMerge w:val="restart"/>
            <w:hideMark/>
          </w:tcPr>
          <w:p w14:paraId="1CF45D4F" w14:textId="77777777" w:rsidR="004643D1" w:rsidRPr="00B378FA" w:rsidRDefault="004643D1" w:rsidP="00A97E7B">
            <w:r w:rsidRPr="00B378FA">
              <w:t>Пользоваться профессиональной документацией на государственном и иностранном языках</w:t>
            </w:r>
          </w:p>
        </w:tc>
        <w:tc>
          <w:tcPr>
            <w:tcW w:w="2839" w:type="pct"/>
            <w:hideMark/>
          </w:tcPr>
          <w:p w14:paraId="65AC5C64" w14:textId="77777777" w:rsidR="004643D1" w:rsidRPr="00B378FA" w:rsidRDefault="004643D1" w:rsidP="00A97E7B">
            <w:pPr>
              <w:jc w:val="both"/>
              <w:rPr>
                <w:b/>
                <w:bCs/>
              </w:rPr>
            </w:pPr>
            <w:r w:rsidRPr="00B378FA">
              <w:rPr>
                <w:b/>
                <w:bCs/>
              </w:rPr>
              <w:t xml:space="preserve">Умения: </w:t>
            </w:r>
          </w:p>
        </w:tc>
      </w:tr>
      <w:tr w:rsidR="004643D1" w:rsidRPr="00B378FA" w14:paraId="49B22728" w14:textId="77777777" w:rsidTr="00A97E7B">
        <w:trPr>
          <w:trHeight w:val="20"/>
        </w:trPr>
        <w:tc>
          <w:tcPr>
            <w:tcW w:w="436" w:type="pct"/>
            <w:vMerge/>
            <w:hideMark/>
          </w:tcPr>
          <w:p w14:paraId="4EF1F4C2" w14:textId="77777777" w:rsidR="004643D1" w:rsidRPr="00B378FA" w:rsidRDefault="004643D1" w:rsidP="00A97E7B"/>
        </w:tc>
        <w:tc>
          <w:tcPr>
            <w:tcW w:w="1725" w:type="pct"/>
            <w:vMerge/>
            <w:hideMark/>
          </w:tcPr>
          <w:p w14:paraId="33478C6C" w14:textId="77777777" w:rsidR="004643D1" w:rsidRPr="00B378FA" w:rsidRDefault="004643D1" w:rsidP="00A97E7B"/>
        </w:tc>
        <w:tc>
          <w:tcPr>
            <w:tcW w:w="2839" w:type="pct"/>
            <w:hideMark/>
          </w:tcPr>
          <w:p w14:paraId="5AE2CBD2" w14:textId="77777777" w:rsidR="004643D1" w:rsidRPr="00B378FA" w:rsidRDefault="004643D1" w:rsidP="00A97E7B">
            <w:pPr>
              <w:jc w:val="both"/>
            </w:pPr>
            <w:r w:rsidRPr="00B378FA">
              <w:t>применять средства информационных технологий для решения профессиональных задач;</w:t>
            </w:r>
          </w:p>
        </w:tc>
      </w:tr>
      <w:tr w:rsidR="004643D1" w:rsidRPr="00B378FA" w14:paraId="58EFE81F" w14:textId="77777777" w:rsidTr="00A97E7B">
        <w:trPr>
          <w:trHeight w:val="20"/>
        </w:trPr>
        <w:tc>
          <w:tcPr>
            <w:tcW w:w="436" w:type="pct"/>
            <w:vMerge/>
            <w:hideMark/>
          </w:tcPr>
          <w:p w14:paraId="52950AA3" w14:textId="77777777" w:rsidR="004643D1" w:rsidRPr="00B378FA" w:rsidRDefault="004643D1" w:rsidP="00A97E7B"/>
        </w:tc>
        <w:tc>
          <w:tcPr>
            <w:tcW w:w="1725" w:type="pct"/>
            <w:vMerge/>
            <w:hideMark/>
          </w:tcPr>
          <w:p w14:paraId="3AC5F8A4" w14:textId="77777777" w:rsidR="004643D1" w:rsidRPr="00B378FA" w:rsidRDefault="004643D1" w:rsidP="00A97E7B"/>
        </w:tc>
        <w:tc>
          <w:tcPr>
            <w:tcW w:w="2839" w:type="pct"/>
            <w:hideMark/>
          </w:tcPr>
          <w:p w14:paraId="57E074DB" w14:textId="77777777" w:rsidR="004643D1" w:rsidRPr="00B378FA" w:rsidRDefault="004643D1" w:rsidP="00A97E7B">
            <w:pPr>
              <w:jc w:val="both"/>
            </w:pPr>
            <w:r w:rsidRPr="00B378FA">
              <w:t xml:space="preserve"> использовать современное программное обеспечение</w:t>
            </w:r>
          </w:p>
        </w:tc>
      </w:tr>
      <w:tr w:rsidR="004643D1" w:rsidRPr="00B378FA" w14:paraId="73A44ABD" w14:textId="77777777" w:rsidTr="00A97E7B">
        <w:trPr>
          <w:trHeight w:val="20"/>
        </w:trPr>
        <w:tc>
          <w:tcPr>
            <w:tcW w:w="436" w:type="pct"/>
            <w:vMerge/>
            <w:hideMark/>
          </w:tcPr>
          <w:p w14:paraId="06A8E30E" w14:textId="77777777" w:rsidR="004643D1" w:rsidRPr="00B378FA" w:rsidRDefault="004643D1" w:rsidP="00A97E7B"/>
        </w:tc>
        <w:tc>
          <w:tcPr>
            <w:tcW w:w="1725" w:type="pct"/>
            <w:vMerge/>
            <w:hideMark/>
          </w:tcPr>
          <w:p w14:paraId="181B31E2" w14:textId="77777777" w:rsidR="004643D1" w:rsidRPr="00B378FA" w:rsidRDefault="004643D1" w:rsidP="00A97E7B"/>
        </w:tc>
        <w:tc>
          <w:tcPr>
            <w:tcW w:w="2839" w:type="pct"/>
            <w:hideMark/>
          </w:tcPr>
          <w:p w14:paraId="66555B81" w14:textId="77777777" w:rsidR="004643D1" w:rsidRPr="00B378FA" w:rsidRDefault="004643D1" w:rsidP="00A97E7B">
            <w:pPr>
              <w:jc w:val="both"/>
              <w:rPr>
                <w:b/>
                <w:bCs/>
              </w:rPr>
            </w:pPr>
            <w:r w:rsidRPr="00B378FA">
              <w:rPr>
                <w:b/>
                <w:bCs/>
              </w:rPr>
              <w:t xml:space="preserve">Знания: </w:t>
            </w:r>
          </w:p>
        </w:tc>
      </w:tr>
      <w:tr w:rsidR="004643D1" w:rsidRPr="00B378FA" w14:paraId="10108853" w14:textId="77777777" w:rsidTr="00A97E7B">
        <w:trPr>
          <w:trHeight w:val="20"/>
        </w:trPr>
        <w:tc>
          <w:tcPr>
            <w:tcW w:w="436" w:type="pct"/>
            <w:vMerge/>
            <w:hideMark/>
          </w:tcPr>
          <w:p w14:paraId="00D41D90" w14:textId="77777777" w:rsidR="004643D1" w:rsidRPr="00B378FA" w:rsidRDefault="004643D1" w:rsidP="00A97E7B"/>
        </w:tc>
        <w:tc>
          <w:tcPr>
            <w:tcW w:w="1725" w:type="pct"/>
            <w:vMerge/>
            <w:hideMark/>
          </w:tcPr>
          <w:p w14:paraId="647EDC2D" w14:textId="77777777" w:rsidR="004643D1" w:rsidRPr="00B378FA" w:rsidRDefault="004643D1" w:rsidP="00A97E7B"/>
        </w:tc>
        <w:tc>
          <w:tcPr>
            <w:tcW w:w="2839" w:type="pct"/>
            <w:hideMark/>
          </w:tcPr>
          <w:p w14:paraId="71D19365" w14:textId="77777777" w:rsidR="004643D1" w:rsidRPr="00B378FA" w:rsidRDefault="004643D1" w:rsidP="00A97E7B">
            <w:pPr>
              <w:jc w:val="both"/>
            </w:pPr>
            <w:r w:rsidRPr="00B378FA">
              <w:t>современные средства и устройства информатизации;</w:t>
            </w:r>
          </w:p>
        </w:tc>
      </w:tr>
      <w:tr w:rsidR="004643D1" w:rsidRPr="00B378FA" w14:paraId="07D6FB64" w14:textId="77777777" w:rsidTr="00A97E7B">
        <w:trPr>
          <w:trHeight w:val="20"/>
        </w:trPr>
        <w:tc>
          <w:tcPr>
            <w:tcW w:w="436" w:type="pct"/>
            <w:vMerge/>
            <w:hideMark/>
          </w:tcPr>
          <w:p w14:paraId="654A8ABA" w14:textId="77777777" w:rsidR="004643D1" w:rsidRPr="00B378FA" w:rsidRDefault="004643D1" w:rsidP="00A97E7B"/>
        </w:tc>
        <w:tc>
          <w:tcPr>
            <w:tcW w:w="1725" w:type="pct"/>
            <w:vMerge/>
            <w:hideMark/>
          </w:tcPr>
          <w:p w14:paraId="77B8F2B5" w14:textId="77777777" w:rsidR="004643D1" w:rsidRPr="00B378FA" w:rsidRDefault="004643D1" w:rsidP="00A97E7B"/>
        </w:tc>
        <w:tc>
          <w:tcPr>
            <w:tcW w:w="2839" w:type="pct"/>
            <w:hideMark/>
          </w:tcPr>
          <w:p w14:paraId="0D441499" w14:textId="77777777" w:rsidR="004643D1" w:rsidRPr="00B378FA" w:rsidRDefault="004643D1" w:rsidP="00A97E7B">
            <w:pPr>
              <w:jc w:val="both"/>
            </w:pPr>
            <w:r w:rsidRPr="00B378FA">
              <w:t xml:space="preserve"> порядок их применения и программное обеспечение в профессиональной деятельности</w:t>
            </w:r>
          </w:p>
        </w:tc>
      </w:tr>
    </w:tbl>
    <w:p w14:paraId="5D76DB95" w14:textId="77777777" w:rsidR="00761829" w:rsidRPr="00E0655D" w:rsidRDefault="00761829" w:rsidP="00761829">
      <w:pPr>
        <w:widowControl w:val="0"/>
        <w:overflowPunct w:val="0"/>
        <w:autoSpaceDE w:val="0"/>
        <w:autoSpaceDN w:val="0"/>
        <w:adjustRightInd w:val="0"/>
        <w:ind w:firstLine="284"/>
        <w:jc w:val="both"/>
        <w:rPr>
          <w:b/>
        </w:rPr>
      </w:pPr>
      <w:r w:rsidRPr="00E0655D">
        <w:rPr>
          <w:b/>
        </w:rPr>
        <w:t>Профильная составляющая (направленность) общеобразовательной дисциплины.</w:t>
      </w:r>
    </w:p>
    <w:p w14:paraId="33D2BC12" w14:textId="77777777" w:rsidR="00761829" w:rsidRPr="00E0655D" w:rsidRDefault="00761829" w:rsidP="00761829">
      <w:pPr>
        <w:widowControl w:val="0"/>
        <w:overflowPunct w:val="0"/>
        <w:autoSpaceDE w:val="0"/>
        <w:autoSpaceDN w:val="0"/>
        <w:adjustRightInd w:val="0"/>
        <w:jc w:val="both"/>
        <w:rPr>
          <w:u w:val="single"/>
        </w:rPr>
      </w:pPr>
      <w:r w:rsidRPr="00E0655D">
        <w:rPr>
          <w:u w:val="single"/>
        </w:rPr>
        <w:t>Профильное изучение дисциплины осуществляется:</w:t>
      </w:r>
    </w:p>
    <w:p w14:paraId="3685C952" w14:textId="77777777" w:rsidR="00761829" w:rsidRPr="00E0655D" w:rsidRDefault="00761829" w:rsidP="00761829">
      <w:pPr>
        <w:pStyle w:val="af1"/>
        <w:numPr>
          <w:ilvl w:val="0"/>
          <w:numId w:val="42"/>
        </w:numPr>
        <w:shd w:val="clear" w:color="auto" w:fill="FFFFFF"/>
        <w:ind w:left="0" w:firstLine="284"/>
        <w:jc w:val="both"/>
        <w:rPr>
          <w:color w:val="000000"/>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45890CE8" w14:textId="77777777" w:rsidR="00761829" w:rsidRPr="00E0655D" w:rsidRDefault="00761829" w:rsidP="00761829">
      <w:pPr>
        <w:pStyle w:val="af1"/>
        <w:widowControl w:val="0"/>
        <w:numPr>
          <w:ilvl w:val="0"/>
          <w:numId w:val="42"/>
        </w:numPr>
        <w:overflowPunct w:val="0"/>
        <w:autoSpaceDE w:val="0"/>
        <w:autoSpaceDN w:val="0"/>
        <w:adjustRightInd w:val="0"/>
        <w:ind w:left="0" w:firstLine="284"/>
        <w:jc w:val="both"/>
      </w:pPr>
      <w:r w:rsidRPr="00E0655D">
        <w:t>Осуществлением метапредметных связей дисциплины с профессиональными дисциплинами ППССЗ ФГОС.</w:t>
      </w:r>
    </w:p>
    <w:p w14:paraId="35C0EA03" w14:textId="77777777" w:rsidR="00761829" w:rsidRPr="00761829" w:rsidRDefault="00761829" w:rsidP="00761829">
      <w:pPr>
        <w:pStyle w:val="af1"/>
        <w:widowControl w:val="0"/>
        <w:numPr>
          <w:ilvl w:val="0"/>
          <w:numId w:val="42"/>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p>
    <w:p w14:paraId="44DE44BD" w14:textId="77777777" w:rsidR="00761829" w:rsidRPr="00E0655D" w:rsidRDefault="00761829" w:rsidP="00761829">
      <w:pPr>
        <w:widowControl w:val="0"/>
        <w:overflowPunct w:val="0"/>
        <w:autoSpaceDE w:val="0"/>
        <w:autoSpaceDN w:val="0"/>
        <w:adjustRightInd w:val="0"/>
        <w:ind w:firstLine="284"/>
        <w:jc w:val="both"/>
        <w:rPr>
          <w:b/>
        </w:rPr>
      </w:pPr>
      <w:r w:rsidRPr="00E0655D">
        <w:rPr>
          <w:b/>
        </w:rPr>
        <w:t>Профильная составляющая (направленность) общеобразовательной дисциплины.</w:t>
      </w:r>
    </w:p>
    <w:p w14:paraId="1DFFE3B9" w14:textId="77777777" w:rsidR="00761829" w:rsidRPr="00E0655D" w:rsidRDefault="00761829" w:rsidP="00761829">
      <w:pPr>
        <w:widowControl w:val="0"/>
        <w:overflowPunct w:val="0"/>
        <w:autoSpaceDE w:val="0"/>
        <w:autoSpaceDN w:val="0"/>
        <w:adjustRightInd w:val="0"/>
        <w:jc w:val="both"/>
        <w:rPr>
          <w:u w:val="single"/>
        </w:rPr>
      </w:pPr>
      <w:r w:rsidRPr="00E0655D">
        <w:rPr>
          <w:u w:val="single"/>
        </w:rPr>
        <w:t>Профильное изучение дисциплины осуществляется:</w:t>
      </w:r>
    </w:p>
    <w:p w14:paraId="7CCFFA9C" w14:textId="77777777" w:rsidR="00761829" w:rsidRPr="00E0655D" w:rsidRDefault="00761829" w:rsidP="00761829">
      <w:pPr>
        <w:pStyle w:val="af1"/>
        <w:numPr>
          <w:ilvl w:val="0"/>
          <w:numId w:val="43"/>
        </w:numPr>
        <w:shd w:val="clear" w:color="auto" w:fill="FFFFFF"/>
        <w:jc w:val="both"/>
        <w:rPr>
          <w:color w:val="000000"/>
          <w:sz w:val="23"/>
          <w:szCs w:val="23"/>
        </w:rPr>
      </w:pPr>
      <w:r w:rsidRPr="00E0655D">
        <w:lastRenderedPageBreak/>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51CE1AAC" w14:textId="77777777" w:rsidR="00761829" w:rsidRPr="00E0655D" w:rsidRDefault="00761829" w:rsidP="00761829">
      <w:pPr>
        <w:pStyle w:val="af1"/>
        <w:widowControl w:val="0"/>
        <w:numPr>
          <w:ilvl w:val="0"/>
          <w:numId w:val="43"/>
        </w:numPr>
        <w:overflowPunct w:val="0"/>
        <w:autoSpaceDE w:val="0"/>
        <w:autoSpaceDN w:val="0"/>
        <w:adjustRightInd w:val="0"/>
        <w:ind w:left="0" w:firstLine="284"/>
        <w:jc w:val="both"/>
      </w:pPr>
      <w:r w:rsidRPr="00E0655D">
        <w:t>Осуществлением метапредметных связей дисциплины с профессиональными дисциплинами ППССЗ ФГОС.</w:t>
      </w:r>
    </w:p>
    <w:p w14:paraId="6AE216D1" w14:textId="77777777" w:rsidR="00761829" w:rsidRPr="00761829" w:rsidRDefault="00761829" w:rsidP="00761829">
      <w:pPr>
        <w:pStyle w:val="af1"/>
        <w:widowControl w:val="0"/>
        <w:numPr>
          <w:ilvl w:val="0"/>
          <w:numId w:val="43"/>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p>
    <w:p w14:paraId="7E924410" w14:textId="77777777" w:rsidR="00761829" w:rsidRDefault="00761829" w:rsidP="00344956">
      <w:pPr>
        <w:pStyle w:val="ad"/>
        <w:jc w:val="both"/>
        <w:rPr>
          <w:b/>
        </w:rPr>
      </w:pPr>
    </w:p>
    <w:p w14:paraId="4C4A08A2" w14:textId="77777777" w:rsidR="00855CC3" w:rsidRPr="00344956" w:rsidRDefault="00FB4CC4" w:rsidP="00344956">
      <w:pPr>
        <w:pStyle w:val="ad"/>
        <w:jc w:val="both"/>
        <w:rPr>
          <w:b/>
        </w:rPr>
      </w:pPr>
      <w:r w:rsidRPr="00A8269D">
        <w:rPr>
          <w:b/>
        </w:rPr>
        <w:t>1.</w:t>
      </w:r>
      <w:r w:rsidR="004643D1">
        <w:rPr>
          <w:b/>
        </w:rPr>
        <w:t>4</w:t>
      </w:r>
      <w:r w:rsidRPr="00A8269D">
        <w:rPr>
          <w:b/>
        </w:rPr>
        <w:t>. Количество часов на освоение программы учебной дисциплины:</w:t>
      </w:r>
    </w:p>
    <w:p w14:paraId="4F39FB34" w14:textId="77777777" w:rsidR="00344956" w:rsidRDefault="00344956">
      <w:pPr>
        <w:rPr>
          <w:b/>
          <w:smallCap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344956" w:rsidRPr="00C637B1" w14:paraId="5D544AA2" w14:textId="77777777" w:rsidTr="00184E93">
        <w:tc>
          <w:tcPr>
            <w:tcW w:w="7655" w:type="dxa"/>
          </w:tcPr>
          <w:p w14:paraId="7E66D73F" w14:textId="77777777" w:rsidR="00344956" w:rsidRPr="00C637B1" w:rsidRDefault="00344956" w:rsidP="00184E93">
            <w:pPr>
              <w:pStyle w:val="ad"/>
              <w:jc w:val="center"/>
              <w:rPr>
                <w:b/>
              </w:rPr>
            </w:pPr>
            <w:r w:rsidRPr="00C637B1">
              <w:t>Учебная нагрузка обучающегося</w:t>
            </w:r>
          </w:p>
        </w:tc>
        <w:tc>
          <w:tcPr>
            <w:tcW w:w="2126" w:type="dxa"/>
          </w:tcPr>
          <w:p w14:paraId="4A5C9887" w14:textId="77777777" w:rsidR="00344956" w:rsidRPr="00C637B1" w:rsidRDefault="00344956" w:rsidP="00184E93">
            <w:pPr>
              <w:keepNext/>
              <w:keepLines/>
              <w:widowControl w:val="0"/>
              <w:tabs>
                <w:tab w:val="center" w:pos="4677"/>
                <w:tab w:val="right" w:pos="9355"/>
              </w:tabs>
              <w:suppressAutoHyphens/>
              <w:jc w:val="center"/>
            </w:pPr>
            <w:r w:rsidRPr="00C637B1">
              <w:t>Количество часов</w:t>
            </w:r>
          </w:p>
        </w:tc>
      </w:tr>
      <w:tr w:rsidR="00344956" w:rsidRPr="00C637B1" w14:paraId="1837E5EF" w14:textId="77777777" w:rsidTr="00184E93">
        <w:tc>
          <w:tcPr>
            <w:tcW w:w="7655" w:type="dxa"/>
          </w:tcPr>
          <w:p w14:paraId="05C00FA8" w14:textId="77777777" w:rsidR="00344956" w:rsidRPr="00C637B1" w:rsidRDefault="00344956" w:rsidP="00184E93">
            <w:pPr>
              <w:pStyle w:val="ad"/>
            </w:pPr>
            <w:r w:rsidRPr="00C637B1">
              <w:t>Всего</w:t>
            </w:r>
          </w:p>
        </w:tc>
        <w:tc>
          <w:tcPr>
            <w:tcW w:w="2126" w:type="dxa"/>
          </w:tcPr>
          <w:p w14:paraId="34255B9A" w14:textId="77777777" w:rsidR="00344956" w:rsidRPr="00C637B1" w:rsidRDefault="00344956" w:rsidP="00184E93">
            <w:pPr>
              <w:pStyle w:val="ad"/>
              <w:jc w:val="center"/>
              <w:rPr>
                <w:b/>
                <w:lang w:val="en-US"/>
              </w:rPr>
            </w:pPr>
            <w:r w:rsidRPr="00C637B1">
              <w:rPr>
                <w:b/>
                <w:lang w:val="en-US"/>
              </w:rPr>
              <w:t>108</w:t>
            </w:r>
          </w:p>
        </w:tc>
      </w:tr>
      <w:tr w:rsidR="00344956" w:rsidRPr="00C637B1" w14:paraId="6481A5AE" w14:textId="77777777" w:rsidTr="00184E93">
        <w:tc>
          <w:tcPr>
            <w:tcW w:w="7655" w:type="dxa"/>
          </w:tcPr>
          <w:p w14:paraId="337CC423" w14:textId="77777777" w:rsidR="00344956" w:rsidRPr="00C637B1" w:rsidRDefault="00344956" w:rsidP="00184E93">
            <w:pPr>
              <w:pStyle w:val="ad"/>
            </w:pPr>
            <w:r w:rsidRPr="00C637B1">
              <w:t>Самостоятельная работа</w:t>
            </w:r>
          </w:p>
        </w:tc>
        <w:tc>
          <w:tcPr>
            <w:tcW w:w="2126" w:type="dxa"/>
          </w:tcPr>
          <w:p w14:paraId="547D4309" w14:textId="77777777" w:rsidR="00344956" w:rsidRPr="00C637B1" w:rsidRDefault="00344956" w:rsidP="00184E93">
            <w:pPr>
              <w:pStyle w:val="ad"/>
              <w:jc w:val="center"/>
              <w:rPr>
                <w:b/>
              </w:rPr>
            </w:pPr>
            <w:r w:rsidRPr="00C637B1">
              <w:rPr>
                <w:b/>
              </w:rPr>
              <w:t>0</w:t>
            </w:r>
          </w:p>
        </w:tc>
      </w:tr>
      <w:tr w:rsidR="00344956" w:rsidRPr="00C637B1" w14:paraId="636218C3" w14:textId="77777777" w:rsidTr="00184E93">
        <w:tc>
          <w:tcPr>
            <w:tcW w:w="7655" w:type="dxa"/>
          </w:tcPr>
          <w:p w14:paraId="5CBDF640" w14:textId="77777777" w:rsidR="00344956" w:rsidRPr="00C637B1" w:rsidRDefault="00344956" w:rsidP="00184E93">
            <w:pPr>
              <w:pStyle w:val="ad"/>
              <w:rPr>
                <w:b/>
              </w:rPr>
            </w:pPr>
            <w:r w:rsidRPr="00C637B1">
              <w:t>Всего во взаимодействии с преподавателем</w:t>
            </w:r>
          </w:p>
        </w:tc>
        <w:tc>
          <w:tcPr>
            <w:tcW w:w="2126" w:type="dxa"/>
          </w:tcPr>
          <w:p w14:paraId="7E9CE09E" w14:textId="77777777" w:rsidR="00344956" w:rsidRPr="00C637B1" w:rsidRDefault="00344956" w:rsidP="00184E93">
            <w:pPr>
              <w:pStyle w:val="ad"/>
              <w:jc w:val="center"/>
              <w:rPr>
                <w:b/>
                <w:lang w:val="en-US"/>
              </w:rPr>
            </w:pPr>
            <w:r w:rsidRPr="00C637B1">
              <w:rPr>
                <w:b/>
                <w:lang w:val="en-US"/>
              </w:rPr>
              <w:t>108</w:t>
            </w:r>
          </w:p>
        </w:tc>
      </w:tr>
      <w:tr w:rsidR="00344956" w:rsidRPr="00C637B1" w14:paraId="3B107DD2" w14:textId="77777777" w:rsidTr="00184E93">
        <w:tc>
          <w:tcPr>
            <w:tcW w:w="7655" w:type="dxa"/>
          </w:tcPr>
          <w:p w14:paraId="455CEB59" w14:textId="77777777" w:rsidR="00344956" w:rsidRPr="00C637B1" w:rsidRDefault="00344956" w:rsidP="00184E93">
            <w:pPr>
              <w:pStyle w:val="ad"/>
            </w:pPr>
            <w:r w:rsidRPr="00C637B1">
              <w:t>Теоретическое обучение</w:t>
            </w:r>
          </w:p>
        </w:tc>
        <w:tc>
          <w:tcPr>
            <w:tcW w:w="2126" w:type="dxa"/>
          </w:tcPr>
          <w:p w14:paraId="18BD8E80" w14:textId="77777777" w:rsidR="00344956" w:rsidRPr="00344956" w:rsidRDefault="00344956" w:rsidP="00184E93">
            <w:pPr>
              <w:pStyle w:val="ad"/>
              <w:jc w:val="center"/>
              <w:rPr>
                <w:b/>
              </w:rPr>
            </w:pPr>
            <w:r>
              <w:rPr>
                <w:b/>
              </w:rPr>
              <w:t>28</w:t>
            </w:r>
          </w:p>
        </w:tc>
      </w:tr>
      <w:tr w:rsidR="00344956" w:rsidRPr="00C637B1" w14:paraId="7789534C" w14:textId="77777777" w:rsidTr="00184E93">
        <w:tc>
          <w:tcPr>
            <w:tcW w:w="7655" w:type="dxa"/>
          </w:tcPr>
          <w:p w14:paraId="02B7B969" w14:textId="77777777" w:rsidR="00344956" w:rsidRPr="00C637B1" w:rsidRDefault="00344956" w:rsidP="00184E93">
            <w:pPr>
              <w:pStyle w:val="ad"/>
              <w:rPr>
                <w:i/>
              </w:rPr>
            </w:pPr>
            <w:r w:rsidRPr="00C637B1">
              <w:rPr>
                <w:i/>
              </w:rPr>
              <w:t>в т.ч. профессионально-ориентированного содержания</w:t>
            </w:r>
          </w:p>
        </w:tc>
        <w:tc>
          <w:tcPr>
            <w:tcW w:w="2126" w:type="dxa"/>
          </w:tcPr>
          <w:p w14:paraId="5D5095A2" w14:textId="77777777" w:rsidR="00344956" w:rsidRPr="00344956" w:rsidRDefault="00344956" w:rsidP="00184E93">
            <w:pPr>
              <w:pStyle w:val="ad"/>
              <w:jc w:val="center"/>
              <w:rPr>
                <w:b/>
                <w:i/>
              </w:rPr>
            </w:pPr>
            <w:r>
              <w:rPr>
                <w:b/>
                <w:i/>
              </w:rPr>
              <w:t>20</w:t>
            </w:r>
          </w:p>
        </w:tc>
      </w:tr>
      <w:tr w:rsidR="00344956" w:rsidRPr="00C637B1" w14:paraId="1D8F6825" w14:textId="77777777" w:rsidTr="00184E93">
        <w:tc>
          <w:tcPr>
            <w:tcW w:w="7655" w:type="dxa"/>
          </w:tcPr>
          <w:p w14:paraId="6A4D8D95" w14:textId="77777777" w:rsidR="00344956" w:rsidRPr="00C637B1" w:rsidRDefault="00344956" w:rsidP="00184E93">
            <w:pPr>
              <w:pStyle w:val="ad"/>
            </w:pPr>
            <w:r w:rsidRPr="00C637B1">
              <w:t>Лабораторные и практические занятия</w:t>
            </w:r>
          </w:p>
        </w:tc>
        <w:tc>
          <w:tcPr>
            <w:tcW w:w="2126" w:type="dxa"/>
          </w:tcPr>
          <w:p w14:paraId="3C3D7A73" w14:textId="77777777" w:rsidR="00344956" w:rsidRPr="00344956" w:rsidRDefault="00344956" w:rsidP="00184E93">
            <w:pPr>
              <w:pStyle w:val="ad"/>
              <w:jc w:val="center"/>
              <w:rPr>
                <w:b/>
              </w:rPr>
            </w:pPr>
            <w:r>
              <w:rPr>
                <w:b/>
              </w:rPr>
              <w:t>80</w:t>
            </w:r>
          </w:p>
        </w:tc>
      </w:tr>
      <w:tr w:rsidR="00344956" w:rsidRPr="00C637B1" w14:paraId="593DE31B" w14:textId="77777777" w:rsidTr="00184E93">
        <w:tc>
          <w:tcPr>
            <w:tcW w:w="7655" w:type="dxa"/>
          </w:tcPr>
          <w:p w14:paraId="219B092B" w14:textId="77777777" w:rsidR="00344956" w:rsidRPr="00C637B1" w:rsidRDefault="00344956" w:rsidP="00184E93">
            <w:pPr>
              <w:pStyle w:val="ad"/>
              <w:rPr>
                <w:i/>
              </w:rPr>
            </w:pPr>
            <w:r w:rsidRPr="00C637B1">
              <w:rPr>
                <w:i/>
              </w:rPr>
              <w:t>в т.ч. профессионально-ориентированного содержания</w:t>
            </w:r>
          </w:p>
        </w:tc>
        <w:tc>
          <w:tcPr>
            <w:tcW w:w="2126" w:type="dxa"/>
          </w:tcPr>
          <w:p w14:paraId="53BB732A" w14:textId="77777777" w:rsidR="00344956" w:rsidRPr="00344956" w:rsidRDefault="00344956" w:rsidP="00184E93">
            <w:pPr>
              <w:pStyle w:val="ad"/>
              <w:jc w:val="center"/>
              <w:rPr>
                <w:b/>
                <w:i/>
              </w:rPr>
            </w:pPr>
            <w:r>
              <w:rPr>
                <w:b/>
                <w:i/>
              </w:rPr>
              <w:t>56</w:t>
            </w:r>
          </w:p>
        </w:tc>
      </w:tr>
    </w:tbl>
    <w:p w14:paraId="363E5C46" w14:textId="77777777" w:rsidR="009E4186" w:rsidRDefault="009E4186">
      <w:pPr>
        <w:rPr>
          <w:b/>
          <w:smallCaps/>
        </w:rPr>
      </w:pPr>
    </w:p>
    <w:p w14:paraId="1166BEA0" w14:textId="77777777" w:rsidR="004643D1" w:rsidRDefault="004643D1">
      <w:pPr>
        <w:rPr>
          <w:b/>
          <w:smallCaps/>
        </w:rPr>
      </w:pPr>
      <w:r>
        <w:rPr>
          <w:b/>
          <w:smallCaps/>
        </w:rPr>
        <w:br w:type="page"/>
      </w:r>
    </w:p>
    <w:p w14:paraId="2DABC7C2" w14:textId="77777777" w:rsidR="00FB4CC4" w:rsidRPr="00A8269D" w:rsidRDefault="00FB4CC4"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8269D">
        <w:rPr>
          <w:b/>
          <w:smallCaps/>
        </w:rPr>
        <w:lastRenderedPageBreak/>
        <w:t>2. СТРУКТУРА И СОДЕРЖАНИЕ УЧЕБНОЙ ДИСЦИПЛИНЫ</w:t>
      </w:r>
    </w:p>
    <w:p w14:paraId="321B29D4"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57208760"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8269D">
        <w:rPr>
          <w:b/>
        </w:rPr>
        <w:t>2.1. Объем учебной дисциплины и виды учебной работы</w:t>
      </w:r>
    </w:p>
    <w:tbl>
      <w:tblPr>
        <w:tblW w:w="1006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78"/>
        <w:gridCol w:w="3119"/>
        <w:gridCol w:w="2268"/>
      </w:tblGrid>
      <w:tr w:rsidR="00344956" w:rsidRPr="00C637B1" w14:paraId="7D56A067" w14:textId="77777777" w:rsidTr="00184E93">
        <w:trPr>
          <w:trHeight w:val="313"/>
        </w:trPr>
        <w:tc>
          <w:tcPr>
            <w:tcW w:w="4678" w:type="dxa"/>
          </w:tcPr>
          <w:p w14:paraId="15F65428" w14:textId="77777777" w:rsidR="00344956" w:rsidRPr="00C637B1" w:rsidRDefault="00344956" w:rsidP="00184E93">
            <w:pPr>
              <w:jc w:val="both"/>
            </w:pPr>
            <w:r w:rsidRPr="00C637B1">
              <w:rPr>
                <w:b/>
              </w:rPr>
              <w:t>Вид учебной работы</w:t>
            </w:r>
          </w:p>
        </w:tc>
        <w:tc>
          <w:tcPr>
            <w:tcW w:w="5387" w:type="dxa"/>
            <w:gridSpan w:val="2"/>
          </w:tcPr>
          <w:p w14:paraId="260733B0" w14:textId="77777777" w:rsidR="00344956" w:rsidRPr="00C637B1" w:rsidRDefault="00344956" w:rsidP="00184E93">
            <w:pPr>
              <w:jc w:val="center"/>
              <w:rPr>
                <w:iCs/>
              </w:rPr>
            </w:pPr>
            <w:r w:rsidRPr="00C637B1">
              <w:rPr>
                <w:b/>
                <w:iCs/>
              </w:rPr>
              <w:t>Объем часов</w:t>
            </w:r>
          </w:p>
        </w:tc>
      </w:tr>
      <w:tr w:rsidR="00344956" w:rsidRPr="00C637B1" w14:paraId="36BDDFB5" w14:textId="77777777" w:rsidTr="00184E93">
        <w:trPr>
          <w:trHeight w:val="285"/>
        </w:trPr>
        <w:tc>
          <w:tcPr>
            <w:tcW w:w="4678" w:type="dxa"/>
          </w:tcPr>
          <w:p w14:paraId="7F549BD4" w14:textId="77777777" w:rsidR="00344956" w:rsidRPr="00C637B1" w:rsidRDefault="00344956" w:rsidP="00184E93">
            <w:pPr>
              <w:jc w:val="both"/>
              <w:rPr>
                <w:b/>
              </w:rPr>
            </w:pPr>
            <w:r w:rsidRPr="00C637B1">
              <w:rPr>
                <w:b/>
              </w:rPr>
              <w:t>Всего</w:t>
            </w:r>
          </w:p>
        </w:tc>
        <w:tc>
          <w:tcPr>
            <w:tcW w:w="5387" w:type="dxa"/>
            <w:gridSpan w:val="2"/>
          </w:tcPr>
          <w:p w14:paraId="6BEB2380" w14:textId="77777777" w:rsidR="00344956" w:rsidRPr="00C637B1" w:rsidRDefault="00344956" w:rsidP="00184E93">
            <w:pPr>
              <w:jc w:val="center"/>
              <w:rPr>
                <w:b/>
                <w:iCs/>
              </w:rPr>
            </w:pPr>
            <w:r w:rsidRPr="00C637B1">
              <w:rPr>
                <w:b/>
                <w:iCs/>
              </w:rPr>
              <w:t>108</w:t>
            </w:r>
          </w:p>
        </w:tc>
      </w:tr>
      <w:tr w:rsidR="00344956" w:rsidRPr="00C637B1" w14:paraId="6D20B1C8" w14:textId="77777777" w:rsidTr="00184E93">
        <w:trPr>
          <w:trHeight w:val="285"/>
        </w:trPr>
        <w:tc>
          <w:tcPr>
            <w:tcW w:w="4678" w:type="dxa"/>
          </w:tcPr>
          <w:p w14:paraId="2D3C067C" w14:textId="77777777" w:rsidR="00344956" w:rsidRPr="00C637B1" w:rsidRDefault="00344956" w:rsidP="00184E93">
            <w:pPr>
              <w:jc w:val="both"/>
              <w:rPr>
                <w:b/>
              </w:rPr>
            </w:pPr>
            <w:r w:rsidRPr="00C637B1">
              <w:rPr>
                <w:b/>
              </w:rPr>
              <w:t>Самостоятельная работа</w:t>
            </w:r>
          </w:p>
        </w:tc>
        <w:tc>
          <w:tcPr>
            <w:tcW w:w="5387" w:type="dxa"/>
            <w:gridSpan w:val="2"/>
          </w:tcPr>
          <w:p w14:paraId="72D193D1" w14:textId="77777777" w:rsidR="00344956" w:rsidRPr="00C637B1" w:rsidRDefault="00344956" w:rsidP="00184E93">
            <w:pPr>
              <w:jc w:val="center"/>
              <w:rPr>
                <w:b/>
                <w:iCs/>
              </w:rPr>
            </w:pPr>
            <w:r w:rsidRPr="00C637B1">
              <w:rPr>
                <w:b/>
                <w:iCs/>
              </w:rPr>
              <w:t>0</w:t>
            </w:r>
          </w:p>
        </w:tc>
      </w:tr>
      <w:tr w:rsidR="00344956" w:rsidRPr="00C637B1" w14:paraId="55B83722" w14:textId="77777777" w:rsidTr="00184E93">
        <w:tc>
          <w:tcPr>
            <w:tcW w:w="4678" w:type="dxa"/>
          </w:tcPr>
          <w:p w14:paraId="1A514569" w14:textId="77777777" w:rsidR="00344956" w:rsidRPr="00C637B1" w:rsidRDefault="00344956" w:rsidP="00184E93">
            <w:pPr>
              <w:jc w:val="both"/>
            </w:pPr>
            <w:r w:rsidRPr="00C637B1">
              <w:rPr>
                <w:b/>
              </w:rPr>
              <w:t>Всего во взаимодействии с преподавателем</w:t>
            </w:r>
          </w:p>
        </w:tc>
        <w:tc>
          <w:tcPr>
            <w:tcW w:w="5387" w:type="dxa"/>
            <w:gridSpan w:val="2"/>
          </w:tcPr>
          <w:p w14:paraId="3AE09B72" w14:textId="77777777" w:rsidR="00344956" w:rsidRPr="00C637B1" w:rsidRDefault="00344956" w:rsidP="00184E93">
            <w:pPr>
              <w:jc w:val="center"/>
              <w:rPr>
                <w:b/>
                <w:iCs/>
              </w:rPr>
            </w:pPr>
            <w:r w:rsidRPr="00C637B1">
              <w:rPr>
                <w:b/>
                <w:iCs/>
              </w:rPr>
              <w:t>108</w:t>
            </w:r>
          </w:p>
        </w:tc>
      </w:tr>
      <w:tr w:rsidR="00344956" w:rsidRPr="00C637B1" w14:paraId="15AA779C" w14:textId="77777777" w:rsidTr="00184E93">
        <w:tc>
          <w:tcPr>
            <w:tcW w:w="4678" w:type="dxa"/>
          </w:tcPr>
          <w:p w14:paraId="17280193" w14:textId="77777777" w:rsidR="00344956" w:rsidRPr="00C637B1" w:rsidRDefault="00344956" w:rsidP="00184E93">
            <w:pPr>
              <w:jc w:val="both"/>
            </w:pPr>
            <w:r w:rsidRPr="00C637B1">
              <w:t>в том числе:</w:t>
            </w:r>
          </w:p>
        </w:tc>
        <w:tc>
          <w:tcPr>
            <w:tcW w:w="5387" w:type="dxa"/>
            <w:gridSpan w:val="2"/>
          </w:tcPr>
          <w:p w14:paraId="74D11F4B" w14:textId="77777777" w:rsidR="00344956" w:rsidRPr="00C637B1" w:rsidRDefault="00344956" w:rsidP="00184E93">
            <w:pPr>
              <w:jc w:val="center"/>
              <w:rPr>
                <w:b/>
                <w:iCs/>
              </w:rPr>
            </w:pPr>
          </w:p>
        </w:tc>
      </w:tr>
      <w:tr w:rsidR="00344956" w:rsidRPr="00C637B1" w14:paraId="22BE07D0" w14:textId="77777777" w:rsidTr="00184E93">
        <w:tc>
          <w:tcPr>
            <w:tcW w:w="4678" w:type="dxa"/>
          </w:tcPr>
          <w:p w14:paraId="47BB5CC9" w14:textId="77777777" w:rsidR="00344956" w:rsidRPr="00C637B1" w:rsidRDefault="00344956" w:rsidP="00184E93">
            <w:pPr>
              <w:jc w:val="both"/>
            </w:pPr>
            <w:r w:rsidRPr="00C637B1">
              <w:t>Теоретическое обучение</w:t>
            </w:r>
          </w:p>
        </w:tc>
        <w:tc>
          <w:tcPr>
            <w:tcW w:w="5387" w:type="dxa"/>
            <w:gridSpan w:val="2"/>
          </w:tcPr>
          <w:p w14:paraId="79E35EF0" w14:textId="77777777" w:rsidR="00344956" w:rsidRPr="00344956" w:rsidRDefault="00344956" w:rsidP="00184E93">
            <w:pPr>
              <w:jc w:val="center"/>
              <w:rPr>
                <w:b/>
                <w:iCs/>
              </w:rPr>
            </w:pPr>
            <w:r>
              <w:rPr>
                <w:b/>
                <w:iCs/>
              </w:rPr>
              <w:t>28</w:t>
            </w:r>
          </w:p>
        </w:tc>
      </w:tr>
      <w:tr w:rsidR="00344956" w:rsidRPr="00C637B1" w14:paraId="2CB21E33" w14:textId="77777777" w:rsidTr="00184E93">
        <w:tc>
          <w:tcPr>
            <w:tcW w:w="4678" w:type="dxa"/>
          </w:tcPr>
          <w:p w14:paraId="6F3E7C51" w14:textId="77777777" w:rsidR="00344956" w:rsidRPr="00C637B1" w:rsidRDefault="00344956" w:rsidP="00184E93">
            <w:pPr>
              <w:pStyle w:val="ad"/>
              <w:rPr>
                <w:i/>
              </w:rPr>
            </w:pPr>
            <w:r w:rsidRPr="00C637B1">
              <w:rPr>
                <w:i/>
              </w:rPr>
              <w:t>в т.ч. профессионально-ориентированного содержания</w:t>
            </w:r>
          </w:p>
        </w:tc>
        <w:tc>
          <w:tcPr>
            <w:tcW w:w="5387" w:type="dxa"/>
            <w:gridSpan w:val="2"/>
          </w:tcPr>
          <w:p w14:paraId="4B3433C0" w14:textId="77777777" w:rsidR="00344956" w:rsidRPr="00344956" w:rsidRDefault="00344956" w:rsidP="00184E93">
            <w:pPr>
              <w:pStyle w:val="ad"/>
              <w:jc w:val="center"/>
              <w:rPr>
                <w:b/>
                <w:i/>
              </w:rPr>
            </w:pPr>
            <w:r>
              <w:rPr>
                <w:b/>
                <w:i/>
              </w:rPr>
              <w:t>20</w:t>
            </w:r>
          </w:p>
        </w:tc>
      </w:tr>
      <w:tr w:rsidR="00344956" w:rsidRPr="00C637B1" w14:paraId="54DFDDD7" w14:textId="77777777" w:rsidTr="00184E93">
        <w:tc>
          <w:tcPr>
            <w:tcW w:w="4678" w:type="dxa"/>
          </w:tcPr>
          <w:p w14:paraId="483D4F03" w14:textId="77777777" w:rsidR="00344956" w:rsidRPr="00C637B1" w:rsidRDefault="00344956" w:rsidP="00184E93">
            <w:pPr>
              <w:jc w:val="both"/>
            </w:pPr>
            <w:r w:rsidRPr="00C637B1">
              <w:t>Лабораторные и практические занятия</w:t>
            </w:r>
          </w:p>
        </w:tc>
        <w:tc>
          <w:tcPr>
            <w:tcW w:w="5387" w:type="dxa"/>
            <w:gridSpan w:val="2"/>
          </w:tcPr>
          <w:p w14:paraId="730D00AD" w14:textId="77777777" w:rsidR="00344956" w:rsidRPr="00344956" w:rsidRDefault="00344956" w:rsidP="00184E93">
            <w:pPr>
              <w:jc w:val="center"/>
              <w:rPr>
                <w:b/>
                <w:iCs/>
              </w:rPr>
            </w:pPr>
            <w:r>
              <w:rPr>
                <w:b/>
                <w:iCs/>
              </w:rPr>
              <w:t>80</w:t>
            </w:r>
          </w:p>
        </w:tc>
      </w:tr>
      <w:tr w:rsidR="00344956" w:rsidRPr="00C637B1" w14:paraId="4FF26BB1" w14:textId="77777777" w:rsidTr="00184E93">
        <w:tc>
          <w:tcPr>
            <w:tcW w:w="4678" w:type="dxa"/>
          </w:tcPr>
          <w:p w14:paraId="2B4E57A6" w14:textId="77777777" w:rsidR="00344956" w:rsidRPr="00C637B1" w:rsidRDefault="00344956" w:rsidP="00184E93">
            <w:pPr>
              <w:pStyle w:val="ad"/>
              <w:rPr>
                <w:i/>
              </w:rPr>
            </w:pPr>
            <w:r w:rsidRPr="00C637B1">
              <w:rPr>
                <w:i/>
              </w:rPr>
              <w:t>в т.ч. профессионально-ориентированного содержания</w:t>
            </w:r>
          </w:p>
        </w:tc>
        <w:tc>
          <w:tcPr>
            <w:tcW w:w="5387" w:type="dxa"/>
            <w:gridSpan w:val="2"/>
          </w:tcPr>
          <w:p w14:paraId="77854D46" w14:textId="77777777" w:rsidR="00344956" w:rsidRPr="00344956" w:rsidRDefault="00344956" w:rsidP="00184E93">
            <w:pPr>
              <w:pStyle w:val="ad"/>
              <w:jc w:val="center"/>
              <w:rPr>
                <w:b/>
                <w:i/>
              </w:rPr>
            </w:pPr>
            <w:r>
              <w:rPr>
                <w:b/>
                <w:i/>
              </w:rPr>
              <w:t>56</w:t>
            </w:r>
          </w:p>
        </w:tc>
      </w:tr>
      <w:tr w:rsidR="00344956" w:rsidRPr="00C637B1" w14:paraId="2A940814" w14:textId="77777777" w:rsidTr="00184E93">
        <w:tc>
          <w:tcPr>
            <w:tcW w:w="4678" w:type="dxa"/>
          </w:tcPr>
          <w:p w14:paraId="221A497B" w14:textId="77777777" w:rsidR="00344956" w:rsidRPr="00C637B1" w:rsidRDefault="00344956" w:rsidP="00184E93">
            <w:pPr>
              <w:jc w:val="both"/>
            </w:pPr>
            <w:r w:rsidRPr="00C637B1">
              <w:rPr>
                <w:i/>
                <w:iCs/>
              </w:rPr>
              <w:t xml:space="preserve">Промежуточная аттестация в виде </w:t>
            </w:r>
            <w:r w:rsidRPr="00C637B1">
              <w:rPr>
                <w:b/>
                <w:i/>
                <w:iCs/>
              </w:rPr>
              <w:t>дифференцированного зачёта</w:t>
            </w:r>
          </w:p>
        </w:tc>
        <w:tc>
          <w:tcPr>
            <w:tcW w:w="3119" w:type="dxa"/>
            <w:tcBorders>
              <w:right w:val="single" w:sz="4" w:space="0" w:color="auto"/>
            </w:tcBorders>
          </w:tcPr>
          <w:p w14:paraId="6581C7E7" w14:textId="77777777" w:rsidR="00344956" w:rsidRPr="00C637B1" w:rsidRDefault="00344956" w:rsidP="00184E93">
            <w:pPr>
              <w:jc w:val="center"/>
              <w:rPr>
                <w:b/>
                <w:iCs/>
              </w:rPr>
            </w:pPr>
            <w:r w:rsidRPr="00C637B1">
              <w:rPr>
                <w:b/>
                <w:iCs/>
              </w:rPr>
              <w:t>1 семестр</w:t>
            </w:r>
          </w:p>
          <w:p w14:paraId="3EDEC90D" w14:textId="77777777" w:rsidR="00344956" w:rsidRPr="00C637B1" w:rsidRDefault="00344956" w:rsidP="00184E93">
            <w:pPr>
              <w:jc w:val="center"/>
              <w:rPr>
                <w:b/>
                <w:iCs/>
                <w:lang w:val="en-US"/>
              </w:rPr>
            </w:pPr>
            <w:r w:rsidRPr="00C637B1">
              <w:rPr>
                <w:b/>
                <w:iCs/>
                <w:lang w:val="en-US"/>
              </w:rPr>
              <w:t>51</w:t>
            </w:r>
          </w:p>
        </w:tc>
        <w:tc>
          <w:tcPr>
            <w:tcW w:w="2268" w:type="dxa"/>
            <w:tcBorders>
              <w:left w:val="single" w:sz="4" w:space="0" w:color="auto"/>
            </w:tcBorders>
          </w:tcPr>
          <w:p w14:paraId="03D3D34A" w14:textId="77777777" w:rsidR="00344956" w:rsidRPr="00C637B1" w:rsidRDefault="00344956" w:rsidP="00184E93">
            <w:pPr>
              <w:jc w:val="center"/>
              <w:rPr>
                <w:b/>
                <w:iCs/>
              </w:rPr>
            </w:pPr>
            <w:r w:rsidRPr="00C637B1">
              <w:rPr>
                <w:b/>
                <w:iCs/>
              </w:rPr>
              <w:t>2 семестр</w:t>
            </w:r>
          </w:p>
          <w:p w14:paraId="705D7002" w14:textId="77777777" w:rsidR="00344956" w:rsidRPr="00C637B1" w:rsidRDefault="00344956" w:rsidP="00184E93">
            <w:pPr>
              <w:jc w:val="center"/>
              <w:rPr>
                <w:b/>
                <w:iCs/>
                <w:lang w:val="en-US"/>
              </w:rPr>
            </w:pPr>
            <w:r w:rsidRPr="00C637B1">
              <w:rPr>
                <w:b/>
                <w:iCs/>
                <w:lang w:val="en-US"/>
              </w:rPr>
              <w:t>57</w:t>
            </w:r>
          </w:p>
          <w:p w14:paraId="4B9EEA6C" w14:textId="77777777" w:rsidR="00344956" w:rsidRPr="00C637B1" w:rsidRDefault="00344956" w:rsidP="00184E93">
            <w:pPr>
              <w:jc w:val="center"/>
              <w:rPr>
                <w:b/>
                <w:iCs/>
              </w:rPr>
            </w:pPr>
          </w:p>
        </w:tc>
      </w:tr>
    </w:tbl>
    <w:p w14:paraId="0C06AEC0"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776ABA2A" w14:textId="77777777" w:rsidR="000E3442" w:rsidRPr="00A8269D" w:rsidRDefault="000E3442"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474C2DC" w14:textId="77777777" w:rsidR="00610459" w:rsidRPr="00A8269D" w:rsidRDefault="0061045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610459" w:rsidRPr="00A8269D" w:rsidSect="00610459">
          <w:footerReference w:type="default" r:id="rId10"/>
          <w:footerReference w:type="first" r:id="rId11"/>
          <w:pgSz w:w="11907" w:h="16840"/>
          <w:pgMar w:top="1134" w:right="1418" w:bottom="992" w:left="1560" w:header="709" w:footer="159" w:gutter="0"/>
          <w:cols w:space="720"/>
          <w:titlePg/>
          <w:docGrid w:linePitch="326"/>
        </w:sectPr>
      </w:pPr>
    </w:p>
    <w:p w14:paraId="1E645774" w14:textId="77777777" w:rsidR="001E7E8D" w:rsidRPr="00A8269D" w:rsidRDefault="00621450" w:rsidP="001E7E8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Cs/>
          <w:i w:val="0"/>
        </w:rPr>
      </w:pPr>
      <w:r w:rsidRPr="00A8269D">
        <w:rPr>
          <w:b/>
          <w:i w:val="0"/>
        </w:rPr>
        <w:lastRenderedPageBreak/>
        <w:t>2.2. Т</w:t>
      </w:r>
      <w:r w:rsidR="00ED6489" w:rsidRPr="00A8269D">
        <w:rPr>
          <w:b/>
          <w:i w:val="0"/>
        </w:rPr>
        <w:t>ематический план и содержание учебной дисциплины</w:t>
      </w:r>
      <w:r w:rsidR="008373E3" w:rsidRPr="00A8269D">
        <w:rPr>
          <w:b/>
          <w:i w:val="0"/>
        </w:rPr>
        <w:t xml:space="preserve"> </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9059"/>
        <w:gridCol w:w="1376"/>
        <w:gridCol w:w="41"/>
        <w:gridCol w:w="1660"/>
      </w:tblGrid>
      <w:tr w:rsidR="00D3764B" w:rsidRPr="00D3764B" w14:paraId="47B411F0" w14:textId="77777777" w:rsidTr="00D3764B">
        <w:trPr>
          <w:trHeight w:val="20"/>
        </w:trPr>
        <w:tc>
          <w:tcPr>
            <w:tcW w:w="2181" w:type="dxa"/>
          </w:tcPr>
          <w:p w14:paraId="0A7BB55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Наименование разделов и тем</w:t>
            </w:r>
          </w:p>
        </w:tc>
        <w:tc>
          <w:tcPr>
            <w:tcW w:w="9059" w:type="dxa"/>
          </w:tcPr>
          <w:p w14:paraId="46E886E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gridSpan w:val="2"/>
          </w:tcPr>
          <w:p w14:paraId="618CEE0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Объем часов</w:t>
            </w:r>
          </w:p>
        </w:tc>
        <w:tc>
          <w:tcPr>
            <w:tcW w:w="1660" w:type="dxa"/>
          </w:tcPr>
          <w:p w14:paraId="7694DB75" w14:textId="77777777" w:rsidR="00D3764B" w:rsidRPr="00D3764B" w:rsidRDefault="00991F12"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Уровень усвоения</w:t>
            </w:r>
          </w:p>
        </w:tc>
      </w:tr>
      <w:tr w:rsidR="00D3764B" w:rsidRPr="00D3764B" w14:paraId="59046283" w14:textId="77777777" w:rsidTr="00D3764B">
        <w:trPr>
          <w:trHeight w:val="20"/>
        </w:trPr>
        <w:tc>
          <w:tcPr>
            <w:tcW w:w="2181" w:type="dxa"/>
          </w:tcPr>
          <w:p w14:paraId="6220F68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1</w:t>
            </w:r>
          </w:p>
        </w:tc>
        <w:tc>
          <w:tcPr>
            <w:tcW w:w="9059" w:type="dxa"/>
          </w:tcPr>
          <w:p w14:paraId="259EB12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2</w:t>
            </w:r>
          </w:p>
        </w:tc>
        <w:tc>
          <w:tcPr>
            <w:tcW w:w="1417" w:type="dxa"/>
            <w:gridSpan w:val="2"/>
          </w:tcPr>
          <w:p w14:paraId="53FECE4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3</w:t>
            </w:r>
          </w:p>
        </w:tc>
        <w:tc>
          <w:tcPr>
            <w:tcW w:w="1660" w:type="dxa"/>
          </w:tcPr>
          <w:p w14:paraId="713D557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4</w:t>
            </w:r>
          </w:p>
        </w:tc>
      </w:tr>
      <w:tr w:rsidR="00D3764B" w:rsidRPr="00D3764B" w14:paraId="08FC575C" w14:textId="77777777" w:rsidTr="00D3764B">
        <w:trPr>
          <w:trHeight w:val="20"/>
        </w:trPr>
        <w:tc>
          <w:tcPr>
            <w:tcW w:w="14317" w:type="dxa"/>
            <w:gridSpan w:val="5"/>
          </w:tcPr>
          <w:p w14:paraId="184422E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rPr>
              <w:t>Базовый модуль с профессионально-ориентированным содержанием</w:t>
            </w:r>
          </w:p>
        </w:tc>
      </w:tr>
      <w:tr w:rsidR="00D3764B" w:rsidRPr="00D3764B" w14:paraId="309F9BCB" w14:textId="77777777" w:rsidTr="00D3764B">
        <w:trPr>
          <w:trHeight w:val="20"/>
        </w:trPr>
        <w:tc>
          <w:tcPr>
            <w:tcW w:w="2181" w:type="dxa"/>
          </w:tcPr>
          <w:p w14:paraId="53B00A8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Раздел 1.</w:t>
            </w:r>
          </w:p>
        </w:tc>
        <w:tc>
          <w:tcPr>
            <w:tcW w:w="9059" w:type="dxa"/>
          </w:tcPr>
          <w:p w14:paraId="2391FB4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D3764B">
              <w:rPr>
                <w:b/>
                <w:bCs/>
              </w:rPr>
              <w:t>Информация и информационная деятельность человека</w:t>
            </w:r>
          </w:p>
        </w:tc>
        <w:tc>
          <w:tcPr>
            <w:tcW w:w="1417" w:type="dxa"/>
            <w:gridSpan w:val="2"/>
          </w:tcPr>
          <w:p w14:paraId="32607DE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D3764B">
              <w:rPr>
                <w:b/>
                <w:bCs/>
                <w:i/>
              </w:rPr>
              <w:t>32</w:t>
            </w:r>
          </w:p>
        </w:tc>
        <w:tc>
          <w:tcPr>
            <w:tcW w:w="1660" w:type="dxa"/>
          </w:tcPr>
          <w:p w14:paraId="3ACB9F0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r>
      <w:tr w:rsidR="00D3764B" w:rsidRPr="00D3764B" w14:paraId="421ECD40" w14:textId="77777777" w:rsidTr="00D3764B">
        <w:trPr>
          <w:trHeight w:val="60"/>
        </w:trPr>
        <w:tc>
          <w:tcPr>
            <w:tcW w:w="2181" w:type="dxa"/>
            <w:vMerge w:val="restart"/>
          </w:tcPr>
          <w:p w14:paraId="7628779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1.1.</w:t>
            </w:r>
          </w:p>
        </w:tc>
        <w:tc>
          <w:tcPr>
            <w:tcW w:w="9059" w:type="dxa"/>
          </w:tcPr>
          <w:p w14:paraId="0980A23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26DBE10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lang w:val="en-US"/>
              </w:rPr>
            </w:pPr>
            <w:r w:rsidRPr="00D3764B">
              <w:rPr>
                <w:b/>
                <w:i/>
                <w:lang w:val="en-US"/>
              </w:rPr>
              <w:t>2</w:t>
            </w:r>
          </w:p>
        </w:tc>
        <w:tc>
          <w:tcPr>
            <w:tcW w:w="1660" w:type="dxa"/>
            <w:vMerge w:val="restart"/>
          </w:tcPr>
          <w:p w14:paraId="5C54F3E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46E382DB" w14:textId="77777777" w:rsidTr="00D3764B">
        <w:trPr>
          <w:trHeight w:val="20"/>
        </w:trPr>
        <w:tc>
          <w:tcPr>
            <w:tcW w:w="2181" w:type="dxa"/>
            <w:vMerge/>
          </w:tcPr>
          <w:p w14:paraId="32B4D74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EB3C67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Информация и информационные процессы</w:t>
            </w:r>
          </w:p>
        </w:tc>
        <w:tc>
          <w:tcPr>
            <w:tcW w:w="1417" w:type="dxa"/>
            <w:gridSpan w:val="2"/>
            <w:vMerge/>
          </w:tcPr>
          <w:p w14:paraId="31D2816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73BA232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22DCE93" w14:textId="77777777" w:rsidTr="00D3764B">
        <w:trPr>
          <w:trHeight w:val="285"/>
        </w:trPr>
        <w:tc>
          <w:tcPr>
            <w:tcW w:w="2181" w:type="dxa"/>
            <w:vMerge/>
          </w:tcPr>
          <w:p w14:paraId="211FF6C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9059" w:type="dxa"/>
          </w:tcPr>
          <w:p w14:paraId="624B2DB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7925EE97"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3F3F15A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E91D641" w14:textId="77777777" w:rsidTr="00D3764B">
        <w:trPr>
          <w:trHeight w:val="20"/>
        </w:trPr>
        <w:tc>
          <w:tcPr>
            <w:tcW w:w="2181" w:type="dxa"/>
            <w:vMerge w:val="restart"/>
          </w:tcPr>
          <w:p w14:paraId="625ADEB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1.2.</w:t>
            </w:r>
          </w:p>
        </w:tc>
        <w:tc>
          <w:tcPr>
            <w:tcW w:w="9059" w:type="dxa"/>
          </w:tcPr>
          <w:p w14:paraId="531F733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7892EEA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37DB2E7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55AE7A92" w14:textId="77777777" w:rsidTr="00D3764B">
        <w:trPr>
          <w:trHeight w:val="455"/>
        </w:trPr>
        <w:tc>
          <w:tcPr>
            <w:tcW w:w="2181" w:type="dxa"/>
            <w:vMerge/>
          </w:tcPr>
          <w:p w14:paraId="6BD56BB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Borders>
              <w:bottom w:val="single" w:sz="4" w:space="0" w:color="auto"/>
            </w:tcBorders>
          </w:tcPr>
          <w:p w14:paraId="7591CE66" w14:textId="77777777" w:rsid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Подходы к измерению информации</w:t>
            </w:r>
            <w:r w:rsidR="00344956">
              <w:t xml:space="preserve"> </w:t>
            </w:r>
          </w:p>
          <w:p w14:paraId="75A8228D" w14:textId="77777777" w:rsidR="00344956" w:rsidRPr="00D3764B" w:rsidRDefault="00344956"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t>(ПМ.01 Выполнение работ по закупке, транспортировке, хранению сельскохозяйственной продукции)</w:t>
            </w:r>
          </w:p>
        </w:tc>
        <w:tc>
          <w:tcPr>
            <w:tcW w:w="1417" w:type="dxa"/>
            <w:gridSpan w:val="2"/>
            <w:vMerge/>
          </w:tcPr>
          <w:p w14:paraId="4E42730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643E4D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934091E" w14:textId="77777777" w:rsidTr="00D3764B">
        <w:trPr>
          <w:trHeight w:val="232"/>
        </w:trPr>
        <w:tc>
          <w:tcPr>
            <w:tcW w:w="2181" w:type="dxa"/>
            <w:vMerge/>
          </w:tcPr>
          <w:p w14:paraId="21A11FE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D52049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0E85D6C4"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3F8CD77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B2D8130" w14:textId="77777777" w:rsidTr="00D3764B">
        <w:trPr>
          <w:trHeight w:val="20"/>
        </w:trPr>
        <w:tc>
          <w:tcPr>
            <w:tcW w:w="2181" w:type="dxa"/>
            <w:vMerge w:val="restart"/>
          </w:tcPr>
          <w:p w14:paraId="7C4E7F8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1.3.</w:t>
            </w:r>
          </w:p>
        </w:tc>
        <w:tc>
          <w:tcPr>
            <w:tcW w:w="9059" w:type="dxa"/>
          </w:tcPr>
          <w:p w14:paraId="6A7FC17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422D3D6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5C99967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7E5BC52E" w14:textId="77777777" w:rsidTr="00D3764B">
        <w:trPr>
          <w:trHeight w:val="20"/>
        </w:trPr>
        <w:tc>
          <w:tcPr>
            <w:tcW w:w="2181" w:type="dxa"/>
            <w:vMerge/>
          </w:tcPr>
          <w:p w14:paraId="6BC1C5E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3D158D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Компьютер и цифровое представление информации.  Устройство компьютера</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11497BE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4B224FC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CFBF60D" w14:textId="77777777" w:rsidTr="00D3764B">
        <w:trPr>
          <w:trHeight w:val="215"/>
        </w:trPr>
        <w:tc>
          <w:tcPr>
            <w:tcW w:w="2181" w:type="dxa"/>
            <w:vMerge/>
          </w:tcPr>
          <w:p w14:paraId="21A87CE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7CBB7A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3D515B6F"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752D7C0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8167059" w14:textId="77777777" w:rsidTr="00D3764B">
        <w:trPr>
          <w:trHeight w:val="20"/>
        </w:trPr>
        <w:tc>
          <w:tcPr>
            <w:tcW w:w="2181" w:type="dxa"/>
            <w:vMerge w:val="restart"/>
          </w:tcPr>
          <w:p w14:paraId="191B44F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1.4.</w:t>
            </w:r>
          </w:p>
        </w:tc>
        <w:tc>
          <w:tcPr>
            <w:tcW w:w="9059" w:type="dxa"/>
          </w:tcPr>
          <w:p w14:paraId="46307A8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4CD9C15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58DA41A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486DAA21" w14:textId="77777777" w:rsidTr="00D3764B">
        <w:trPr>
          <w:trHeight w:val="20"/>
        </w:trPr>
        <w:tc>
          <w:tcPr>
            <w:tcW w:w="2181" w:type="dxa"/>
            <w:vMerge/>
          </w:tcPr>
          <w:p w14:paraId="1FE0F2C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3CDA99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 xml:space="preserve">Кодирование информации. Системы счисления. </w:t>
            </w:r>
            <w:r w:rsidR="00344956">
              <w:t>(ПМ.01 Выполнение работ по закупке, транспортировке, хранению сельскохозяйственной продукции)</w:t>
            </w:r>
          </w:p>
        </w:tc>
        <w:tc>
          <w:tcPr>
            <w:tcW w:w="1417" w:type="dxa"/>
            <w:gridSpan w:val="2"/>
            <w:vMerge/>
          </w:tcPr>
          <w:p w14:paraId="53EFA04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2AE5AEB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FD80011" w14:textId="77777777" w:rsidTr="00D3764B">
        <w:trPr>
          <w:trHeight w:val="299"/>
        </w:trPr>
        <w:tc>
          <w:tcPr>
            <w:tcW w:w="2181" w:type="dxa"/>
            <w:vMerge/>
          </w:tcPr>
          <w:p w14:paraId="32249E8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1E2D2D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r w:rsidR="00344956">
              <w:rPr>
                <w:bCs/>
              </w:rPr>
              <w:t xml:space="preserve"> </w:t>
            </w:r>
            <w:r w:rsidR="00344956">
              <w:t>(ПМ.01 Выполнение работ по закупке, транспортировке, хранению сельскохозяйственной продукции)</w:t>
            </w:r>
          </w:p>
        </w:tc>
        <w:tc>
          <w:tcPr>
            <w:tcW w:w="1417" w:type="dxa"/>
            <w:gridSpan w:val="2"/>
          </w:tcPr>
          <w:p w14:paraId="35BFA9F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14E77DF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5C0935C" w14:textId="77777777" w:rsidTr="00D3764B">
        <w:trPr>
          <w:trHeight w:val="20"/>
        </w:trPr>
        <w:tc>
          <w:tcPr>
            <w:tcW w:w="2181" w:type="dxa"/>
            <w:vMerge w:val="restart"/>
          </w:tcPr>
          <w:p w14:paraId="6C873A6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1.5.</w:t>
            </w:r>
          </w:p>
        </w:tc>
        <w:tc>
          <w:tcPr>
            <w:tcW w:w="9059" w:type="dxa"/>
          </w:tcPr>
          <w:p w14:paraId="1AD8846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7F5BDDA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025303A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iCs/>
              </w:rPr>
            </w:pPr>
            <w:r>
              <w:rPr>
                <w:b/>
                <w:bCs/>
                <w:i/>
                <w:iCs/>
              </w:rPr>
              <w:t>3</w:t>
            </w:r>
          </w:p>
        </w:tc>
      </w:tr>
      <w:tr w:rsidR="00D3764B" w:rsidRPr="00D3764B" w14:paraId="59975C00" w14:textId="77777777" w:rsidTr="00D3764B">
        <w:trPr>
          <w:trHeight w:val="20"/>
        </w:trPr>
        <w:tc>
          <w:tcPr>
            <w:tcW w:w="2181" w:type="dxa"/>
            <w:vMerge/>
          </w:tcPr>
          <w:p w14:paraId="07E1FAE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3634F8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Элементы комбинаторики, теории множеств и математической логики</w:t>
            </w:r>
            <w:r w:rsidR="00344956">
              <w:t xml:space="preserve"> (ПМ.01 </w:t>
            </w:r>
            <w:r w:rsidR="00344956">
              <w:lastRenderedPageBreak/>
              <w:t>Выполнение работ по закупке, транспортировке, хранению сельскохозяйственной продукции) (ПМ.01 Выполнение работ по закупке, транспортировке, хранению сельскохозяйственной продукции)</w:t>
            </w:r>
          </w:p>
        </w:tc>
        <w:tc>
          <w:tcPr>
            <w:tcW w:w="1417" w:type="dxa"/>
            <w:gridSpan w:val="2"/>
            <w:vMerge/>
          </w:tcPr>
          <w:p w14:paraId="13EEBF3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492989C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C1AF5DD" w14:textId="77777777" w:rsidTr="00D3764B">
        <w:trPr>
          <w:trHeight w:val="178"/>
        </w:trPr>
        <w:tc>
          <w:tcPr>
            <w:tcW w:w="2181" w:type="dxa"/>
            <w:vMerge/>
          </w:tcPr>
          <w:p w14:paraId="1EB15B7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50FD56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1B7AA816"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4B8F1B6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7C3EC0D" w14:textId="77777777" w:rsidTr="00D3764B">
        <w:trPr>
          <w:trHeight w:val="20"/>
        </w:trPr>
        <w:tc>
          <w:tcPr>
            <w:tcW w:w="2181" w:type="dxa"/>
            <w:vMerge w:val="restart"/>
          </w:tcPr>
          <w:p w14:paraId="4157090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w:t>
            </w:r>
            <w:r w:rsidRPr="00D3764B">
              <w:rPr>
                <w:b/>
                <w:bCs/>
                <w:lang w:val="en-US"/>
              </w:rPr>
              <w:t>6</w:t>
            </w:r>
            <w:r w:rsidRPr="00D3764B">
              <w:rPr>
                <w:b/>
                <w:bCs/>
              </w:rPr>
              <w:t>.</w:t>
            </w:r>
          </w:p>
        </w:tc>
        <w:tc>
          <w:tcPr>
            <w:tcW w:w="9059" w:type="dxa"/>
          </w:tcPr>
          <w:p w14:paraId="430176E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2A3A77D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2013843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iCs/>
              </w:rPr>
            </w:pPr>
            <w:r>
              <w:rPr>
                <w:b/>
                <w:bCs/>
                <w:i/>
                <w:iCs/>
              </w:rPr>
              <w:t>3</w:t>
            </w:r>
          </w:p>
        </w:tc>
      </w:tr>
      <w:tr w:rsidR="00D3764B" w:rsidRPr="00D3764B" w14:paraId="17E64E17" w14:textId="77777777" w:rsidTr="00D3764B">
        <w:trPr>
          <w:trHeight w:val="20"/>
        </w:trPr>
        <w:tc>
          <w:tcPr>
            <w:tcW w:w="2181" w:type="dxa"/>
            <w:vMerge/>
          </w:tcPr>
          <w:p w14:paraId="22437FC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28A7D1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Компьютерные сети: локальные сети, сеть Интернет</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65EEB0B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10FEBEB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8E90F5D" w14:textId="77777777" w:rsidTr="00D3764B">
        <w:trPr>
          <w:trHeight w:val="269"/>
        </w:trPr>
        <w:tc>
          <w:tcPr>
            <w:tcW w:w="2181" w:type="dxa"/>
            <w:vMerge/>
          </w:tcPr>
          <w:p w14:paraId="794E8E4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5B48C3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Практические занятия</w:t>
            </w:r>
          </w:p>
        </w:tc>
        <w:tc>
          <w:tcPr>
            <w:tcW w:w="1417" w:type="dxa"/>
            <w:gridSpan w:val="2"/>
          </w:tcPr>
          <w:p w14:paraId="0A74C938"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3D5820A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714C0A2" w14:textId="77777777" w:rsidTr="00D3764B">
        <w:trPr>
          <w:trHeight w:val="20"/>
        </w:trPr>
        <w:tc>
          <w:tcPr>
            <w:tcW w:w="2181" w:type="dxa"/>
            <w:vMerge w:val="restart"/>
          </w:tcPr>
          <w:p w14:paraId="1FFF502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w:t>
            </w:r>
            <w:r w:rsidRPr="00D3764B">
              <w:rPr>
                <w:b/>
                <w:bCs/>
                <w:lang w:val="en-US"/>
              </w:rPr>
              <w:t>7</w:t>
            </w:r>
            <w:r w:rsidRPr="00D3764B">
              <w:rPr>
                <w:b/>
                <w:bCs/>
              </w:rPr>
              <w:t>.</w:t>
            </w:r>
          </w:p>
        </w:tc>
        <w:tc>
          <w:tcPr>
            <w:tcW w:w="9059" w:type="dxa"/>
          </w:tcPr>
          <w:p w14:paraId="20B3D60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2E273BF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32342FA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iCs/>
              </w:rPr>
            </w:pPr>
            <w:r>
              <w:rPr>
                <w:b/>
                <w:bCs/>
                <w:i/>
                <w:iCs/>
              </w:rPr>
              <w:t>3</w:t>
            </w:r>
          </w:p>
        </w:tc>
      </w:tr>
      <w:tr w:rsidR="00D3764B" w:rsidRPr="00D3764B" w14:paraId="1BB566E3" w14:textId="77777777" w:rsidTr="00D3764B">
        <w:trPr>
          <w:trHeight w:val="20"/>
        </w:trPr>
        <w:tc>
          <w:tcPr>
            <w:tcW w:w="2181" w:type="dxa"/>
            <w:vMerge/>
          </w:tcPr>
          <w:p w14:paraId="122ECBB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849DC3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Службы Интернета. Поисковые системы. Поиск информации профессионального содержания</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3490D37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30D2E4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15E7DFD" w14:textId="77777777" w:rsidTr="00D3764B">
        <w:trPr>
          <w:trHeight w:val="273"/>
        </w:trPr>
        <w:tc>
          <w:tcPr>
            <w:tcW w:w="2181" w:type="dxa"/>
            <w:vMerge/>
          </w:tcPr>
          <w:p w14:paraId="1938C71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2399E4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677A187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5209145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D5A0E7B" w14:textId="77777777" w:rsidTr="00D3764B">
        <w:trPr>
          <w:trHeight w:val="20"/>
        </w:trPr>
        <w:tc>
          <w:tcPr>
            <w:tcW w:w="2181" w:type="dxa"/>
            <w:vMerge w:val="restart"/>
          </w:tcPr>
          <w:p w14:paraId="61141CB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w:t>
            </w:r>
            <w:r w:rsidRPr="00D3764B">
              <w:rPr>
                <w:b/>
                <w:bCs/>
                <w:lang w:val="en-US"/>
              </w:rPr>
              <w:t>8</w:t>
            </w:r>
            <w:r w:rsidRPr="00D3764B">
              <w:rPr>
                <w:b/>
                <w:bCs/>
              </w:rPr>
              <w:t>.</w:t>
            </w:r>
          </w:p>
        </w:tc>
        <w:tc>
          <w:tcPr>
            <w:tcW w:w="9059" w:type="dxa"/>
          </w:tcPr>
          <w:p w14:paraId="5B9E6F1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6818EB0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lang w:val="en-US"/>
              </w:rPr>
            </w:pPr>
            <w:r w:rsidRPr="00D3764B">
              <w:rPr>
                <w:b/>
                <w:i/>
                <w:lang w:val="en-US"/>
              </w:rPr>
              <w:t>2</w:t>
            </w:r>
          </w:p>
        </w:tc>
        <w:tc>
          <w:tcPr>
            <w:tcW w:w="1660" w:type="dxa"/>
            <w:vMerge w:val="restart"/>
          </w:tcPr>
          <w:p w14:paraId="1EFD0FF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520D40C3" w14:textId="77777777" w:rsidTr="00D3764B">
        <w:trPr>
          <w:trHeight w:val="20"/>
        </w:trPr>
        <w:tc>
          <w:tcPr>
            <w:tcW w:w="2181" w:type="dxa"/>
            <w:vMerge/>
          </w:tcPr>
          <w:p w14:paraId="32EA74C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78EC5F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Сетевое хранение данных и цифрового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6B4C8B9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7294D07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5F75F93" w14:textId="77777777" w:rsidTr="00D3764B">
        <w:trPr>
          <w:trHeight w:val="118"/>
        </w:trPr>
        <w:tc>
          <w:tcPr>
            <w:tcW w:w="2181" w:type="dxa"/>
            <w:vMerge/>
          </w:tcPr>
          <w:p w14:paraId="617A5E3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E7D5AF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1A17A0A8"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0</w:t>
            </w:r>
          </w:p>
        </w:tc>
        <w:tc>
          <w:tcPr>
            <w:tcW w:w="1660" w:type="dxa"/>
            <w:vMerge/>
          </w:tcPr>
          <w:p w14:paraId="177B083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82304ED" w14:textId="77777777" w:rsidTr="00D3764B">
        <w:trPr>
          <w:trHeight w:val="20"/>
        </w:trPr>
        <w:tc>
          <w:tcPr>
            <w:tcW w:w="2181" w:type="dxa"/>
            <w:vMerge w:val="restart"/>
          </w:tcPr>
          <w:p w14:paraId="5E1A87A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1.</w:t>
            </w:r>
            <w:r w:rsidRPr="00D3764B">
              <w:rPr>
                <w:b/>
                <w:bCs/>
                <w:lang w:val="en-US"/>
              </w:rPr>
              <w:t>9</w:t>
            </w:r>
            <w:r w:rsidRPr="00D3764B">
              <w:rPr>
                <w:b/>
                <w:bCs/>
              </w:rPr>
              <w:t>.</w:t>
            </w:r>
          </w:p>
        </w:tc>
        <w:tc>
          <w:tcPr>
            <w:tcW w:w="9059" w:type="dxa"/>
          </w:tcPr>
          <w:p w14:paraId="3AD4130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74EAADD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lang w:val="en-US"/>
              </w:rPr>
            </w:pPr>
            <w:r w:rsidRPr="00D3764B">
              <w:rPr>
                <w:b/>
                <w:i/>
                <w:lang w:val="en-US"/>
              </w:rPr>
              <w:t>2</w:t>
            </w:r>
          </w:p>
        </w:tc>
        <w:tc>
          <w:tcPr>
            <w:tcW w:w="1660" w:type="dxa"/>
            <w:vMerge w:val="restart"/>
          </w:tcPr>
          <w:p w14:paraId="6A1BD0B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r>
      <w:tr w:rsidR="00D3764B" w:rsidRPr="00D3764B" w14:paraId="24A59F06" w14:textId="77777777" w:rsidTr="00D3764B">
        <w:trPr>
          <w:trHeight w:val="20"/>
        </w:trPr>
        <w:tc>
          <w:tcPr>
            <w:tcW w:w="2181" w:type="dxa"/>
            <w:vMerge/>
          </w:tcPr>
          <w:p w14:paraId="0280C90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1ACA54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774C595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470BA42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D6AF5E5" w14:textId="77777777" w:rsidTr="00D3764B">
        <w:trPr>
          <w:trHeight w:val="50"/>
        </w:trPr>
        <w:tc>
          <w:tcPr>
            <w:tcW w:w="2181" w:type="dxa"/>
            <w:vMerge/>
          </w:tcPr>
          <w:p w14:paraId="00D272C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489648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Практические занятия</w:t>
            </w:r>
          </w:p>
        </w:tc>
        <w:tc>
          <w:tcPr>
            <w:tcW w:w="1417" w:type="dxa"/>
            <w:gridSpan w:val="2"/>
          </w:tcPr>
          <w:p w14:paraId="45E35A8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2</w:t>
            </w:r>
          </w:p>
        </w:tc>
        <w:tc>
          <w:tcPr>
            <w:tcW w:w="1660" w:type="dxa"/>
            <w:vMerge/>
          </w:tcPr>
          <w:p w14:paraId="3E14C23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0812BFD" w14:textId="77777777" w:rsidTr="00D3764B">
        <w:trPr>
          <w:trHeight w:val="20"/>
        </w:trPr>
        <w:tc>
          <w:tcPr>
            <w:tcW w:w="2181" w:type="dxa"/>
          </w:tcPr>
          <w:p w14:paraId="4B68241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Раздел 2.</w:t>
            </w:r>
          </w:p>
        </w:tc>
        <w:tc>
          <w:tcPr>
            <w:tcW w:w="9059" w:type="dxa"/>
          </w:tcPr>
          <w:p w14:paraId="753D4E4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D3764B">
              <w:rPr>
                <w:b/>
                <w:bCs/>
              </w:rPr>
              <w:t>Использование программных систем и сервисов</w:t>
            </w:r>
          </w:p>
        </w:tc>
        <w:tc>
          <w:tcPr>
            <w:tcW w:w="1417" w:type="dxa"/>
            <w:gridSpan w:val="2"/>
          </w:tcPr>
          <w:p w14:paraId="4BF12EB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28</w:t>
            </w:r>
          </w:p>
        </w:tc>
        <w:tc>
          <w:tcPr>
            <w:tcW w:w="1660" w:type="dxa"/>
          </w:tcPr>
          <w:p w14:paraId="7E9B225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BCF38F4" w14:textId="77777777" w:rsidTr="00D3764B">
        <w:trPr>
          <w:trHeight w:val="20"/>
        </w:trPr>
        <w:tc>
          <w:tcPr>
            <w:tcW w:w="2181" w:type="dxa"/>
            <w:vMerge w:val="restart"/>
          </w:tcPr>
          <w:p w14:paraId="16814E5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2.1.</w:t>
            </w:r>
          </w:p>
        </w:tc>
        <w:tc>
          <w:tcPr>
            <w:tcW w:w="9059" w:type="dxa"/>
          </w:tcPr>
          <w:p w14:paraId="79A8549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49C2535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3F04F24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6DB90B44" w14:textId="77777777" w:rsidTr="00D3764B">
        <w:trPr>
          <w:trHeight w:val="20"/>
        </w:trPr>
        <w:tc>
          <w:tcPr>
            <w:tcW w:w="2181" w:type="dxa"/>
            <w:vMerge/>
          </w:tcPr>
          <w:p w14:paraId="17C8B41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9B1D33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 xml:space="preserve">Обработка информации в текстовых процессорах </w:t>
            </w:r>
            <w:r w:rsidR="00344956">
              <w:t>(ПМ.01 Выполнение работ по закупке, транспортировке, хранению сельскохозяйственной продукции)</w:t>
            </w:r>
          </w:p>
        </w:tc>
        <w:tc>
          <w:tcPr>
            <w:tcW w:w="1417" w:type="dxa"/>
            <w:gridSpan w:val="2"/>
            <w:vMerge/>
          </w:tcPr>
          <w:p w14:paraId="05FFA37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B2DF91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92D01C1" w14:textId="77777777" w:rsidTr="00D3764B">
        <w:trPr>
          <w:trHeight w:val="50"/>
        </w:trPr>
        <w:tc>
          <w:tcPr>
            <w:tcW w:w="2181" w:type="dxa"/>
            <w:vMerge/>
          </w:tcPr>
          <w:p w14:paraId="6EF226D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AC8D8C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6630251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600B363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54B50BB1" w14:textId="77777777" w:rsidTr="00D3764B">
        <w:trPr>
          <w:trHeight w:val="20"/>
        </w:trPr>
        <w:tc>
          <w:tcPr>
            <w:tcW w:w="2181" w:type="dxa"/>
            <w:vMerge w:val="restart"/>
          </w:tcPr>
          <w:p w14:paraId="3EA90E0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2.2.</w:t>
            </w:r>
          </w:p>
        </w:tc>
        <w:tc>
          <w:tcPr>
            <w:tcW w:w="9059" w:type="dxa"/>
          </w:tcPr>
          <w:p w14:paraId="768CC06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Профессионально-ориентированное содержание</w:t>
            </w:r>
          </w:p>
        </w:tc>
        <w:tc>
          <w:tcPr>
            <w:tcW w:w="1417" w:type="dxa"/>
            <w:gridSpan w:val="2"/>
            <w:vMerge w:val="restart"/>
          </w:tcPr>
          <w:p w14:paraId="10BDBAF6" w14:textId="77777777" w:rsidR="00D3764B" w:rsidRPr="00D3764B" w:rsidRDefault="00D3764B" w:rsidP="00D3764B">
            <w:pPr>
              <w:tabs>
                <w:tab w:val="left" w:pos="513"/>
                <w:tab w:val="center" w:pos="59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i/>
              </w:rPr>
            </w:pPr>
            <w:r>
              <w:rPr>
                <w:b/>
                <w:i/>
              </w:rPr>
              <w:t>3</w:t>
            </w:r>
          </w:p>
        </w:tc>
        <w:tc>
          <w:tcPr>
            <w:tcW w:w="1660" w:type="dxa"/>
            <w:vMerge w:val="restart"/>
          </w:tcPr>
          <w:p w14:paraId="59BA21F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208EEDA3" w14:textId="77777777" w:rsidTr="00D3764B">
        <w:trPr>
          <w:trHeight w:val="20"/>
        </w:trPr>
        <w:tc>
          <w:tcPr>
            <w:tcW w:w="2181" w:type="dxa"/>
            <w:vMerge/>
          </w:tcPr>
          <w:p w14:paraId="408E69C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27CE76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Технологии создания структурированных текстовых документов</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7CC5909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4249B41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6641A94" w14:textId="77777777" w:rsidTr="00D3764B">
        <w:trPr>
          <w:trHeight w:val="78"/>
        </w:trPr>
        <w:tc>
          <w:tcPr>
            <w:tcW w:w="2181" w:type="dxa"/>
            <w:vMerge/>
          </w:tcPr>
          <w:p w14:paraId="263F55C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6CAFC7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1444A2D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660" w:type="dxa"/>
            <w:vMerge/>
          </w:tcPr>
          <w:p w14:paraId="2828201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4921E62" w14:textId="77777777" w:rsidTr="00D3764B">
        <w:trPr>
          <w:trHeight w:val="20"/>
        </w:trPr>
        <w:tc>
          <w:tcPr>
            <w:tcW w:w="2181" w:type="dxa"/>
            <w:vMerge w:val="restart"/>
          </w:tcPr>
          <w:p w14:paraId="695C5BC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2.3.</w:t>
            </w:r>
          </w:p>
        </w:tc>
        <w:tc>
          <w:tcPr>
            <w:tcW w:w="9059" w:type="dxa"/>
          </w:tcPr>
          <w:p w14:paraId="1739F47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2563D61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021902E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t>2</w:t>
            </w:r>
          </w:p>
        </w:tc>
      </w:tr>
      <w:tr w:rsidR="00D3764B" w:rsidRPr="00D3764B" w14:paraId="2E31E658" w14:textId="77777777" w:rsidTr="00D3764B">
        <w:trPr>
          <w:trHeight w:val="20"/>
        </w:trPr>
        <w:tc>
          <w:tcPr>
            <w:tcW w:w="2181" w:type="dxa"/>
            <w:vMerge/>
          </w:tcPr>
          <w:p w14:paraId="44A458B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FED31E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Компьютерная графика и мультимедиа</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79A09D0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21B4BFE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5EA80CC" w14:textId="77777777" w:rsidTr="00D3764B">
        <w:trPr>
          <w:trHeight w:val="254"/>
        </w:trPr>
        <w:tc>
          <w:tcPr>
            <w:tcW w:w="2181" w:type="dxa"/>
            <w:vMerge/>
          </w:tcPr>
          <w:p w14:paraId="4B5E7C0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2C841D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57931BF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41A4AF6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6F5AE8A" w14:textId="77777777" w:rsidTr="00D3764B">
        <w:trPr>
          <w:trHeight w:val="20"/>
        </w:trPr>
        <w:tc>
          <w:tcPr>
            <w:tcW w:w="2181" w:type="dxa"/>
            <w:vMerge w:val="restart"/>
          </w:tcPr>
          <w:p w14:paraId="705C05A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2.4.</w:t>
            </w:r>
          </w:p>
        </w:tc>
        <w:tc>
          <w:tcPr>
            <w:tcW w:w="9059" w:type="dxa"/>
          </w:tcPr>
          <w:p w14:paraId="15518E9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74D8163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20DA04C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18A1C015" w14:textId="77777777" w:rsidTr="00D3764B">
        <w:trPr>
          <w:trHeight w:val="20"/>
        </w:trPr>
        <w:tc>
          <w:tcPr>
            <w:tcW w:w="2181" w:type="dxa"/>
            <w:vMerge/>
          </w:tcPr>
          <w:p w14:paraId="7A35CE1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D2FCF5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Технологии обработки графических объектов</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2E3178F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AF9B50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C58168D" w14:textId="77777777" w:rsidTr="00D3764B">
        <w:trPr>
          <w:trHeight w:val="204"/>
        </w:trPr>
        <w:tc>
          <w:tcPr>
            <w:tcW w:w="2181" w:type="dxa"/>
            <w:vMerge/>
          </w:tcPr>
          <w:p w14:paraId="10529B8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C246E5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2CA9EE9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6</w:t>
            </w:r>
          </w:p>
        </w:tc>
        <w:tc>
          <w:tcPr>
            <w:tcW w:w="1660" w:type="dxa"/>
            <w:vMerge/>
          </w:tcPr>
          <w:p w14:paraId="0E32579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83DAE26" w14:textId="77777777" w:rsidTr="00D3764B">
        <w:trPr>
          <w:trHeight w:val="20"/>
        </w:trPr>
        <w:tc>
          <w:tcPr>
            <w:tcW w:w="2181" w:type="dxa"/>
            <w:vMerge w:val="restart"/>
          </w:tcPr>
          <w:p w14:paraId="1A65E40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2.5.</w:t>
            </w:r>
          </w:p>
        </w:tc>
        <w:tc>
          <w:tcPr>
            <w:tcW w:w="9059" w:type="dxa"/>
          </w:tcPr>
          <w:p w14:paraId="51E8F0D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706BAF2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D3764B">
              <w:rPr>
                <w:b/>
                <w:bCs/>
              </w:rPr>
              <w:t>4</w:t>
            </w:r>
          </w:p>
        </w:tc>
        <w:tc>
          <w:tcPr>
            <w:tcW w:w="1660" w:type="dxa"/>
            <w:vMerge w:val="restart"/>
          </w:tcPr>
          <w:p w14:paraId="6E2B8FE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203E1A2D" w14:textId="77777777" w:rsidTr="00D3764B">
        <w:trPr>
          <w:trHeight w:val="20"/>
        </w:trPr>
        <w:tc>
          <w:tcPr>
            <w:tcW w:w="2181" w:type="dxa"/>
            <w:vMerge/>
          </w:tcPr>
          <w:p w14:paraId="114EB80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3F7B92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Представление профессиональной информации в виде презентаций</w:t>
            </w:r>
            <w:r w:rsidR="00344956">
              <w:t xml:space="preserve"> (ПМ.01 Выполнение работ по закупке, транспортировке, хранению сельскохозяйственной продукции)</w:t>
            </w:r>
          </w:p>
        </w:tc>
        <w:tc>
          <w:tcPr>
            <w:tcW w:w="1417" w:type="dxa"/>
            <w:gridSpan w:val="2"/>
            <w:vMerge/>
          </w:tcPr>
          <w:p w14:paraId="2187766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4D6D1D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17D9D64" w14:textId="77777777" w:rsidTr="00D3764B">
        <w:trPr>
          <w:trHeight w:val="327"/>
        </w:trPr>
        <w:tc>
          <w:tcPr>
            <w:tcW w:w="2181" w:type="dxa"/>
            <w:vMerge/>
          </w:tcPr>
          <w:p w14:paraId="097EF2B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632ED9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4AD184C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62DFDF1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B85CD50" w14:textId="77777777" w:rsidTr="00D3764B">
        <w:trPr>
          <w:trHeight w:val="20"/>
        </w:trPr>
        <w:tc>
          <w:tcPr>
            <w:tcW w:w="2181" w:type="dxa"/>
            <w:vMerge w:val="restart"/>
          </w:tcPr>
          <w:p w14:paraId="0B0BD5B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2.6.</w:t>
            </w:r>
          </w:p>
        </w:tc>
        <w:tc>
          <w:tcPr>
            <w:tcW w:w="9059" w:type="dxa"/>
          </w:tcPr>
          <w:p w14:paraId="6013169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5756666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D3764B">
              <w:rPr>
                <w:b/>
                <w:bCs/>
              </w:rPr>
              <w:t>4</w:t>
            </w:r>
          </w:p>
        </w:tc>
        <w:tc>
          <w:tcPr>
            <w:tcW w:w="1660" w:type="dxa"/>
            <w:vMerge w:val="restart"/>
          </w:tcPr>
          <w:p w14:paraId="28A3B5E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035630D9" w14:textId="77777777" w:rsidTr="00D3764B">
        <w:trPr>
          <w:trHeight w:val="20"/>
        </w:trPr>
        <w:tc>
          <w:tcPr>
            <w:tcW w:w="2181" w:type="dxa"/>
            <w:vMerge/>
          </w:tcPr>
          <w:p w14:paraId="4722359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66F2FF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Интерактивные и мультимедийные объекты на слайде</w:t>
            </w:r>
            <w:r w:rsidR="00344956">
              <w:t xml:space="preserve"> (ПМ.02 Ведение оперативного учёта имущества, обязательств и хозяйственных операций сельской усадьбы)</w:t>
            </w:r>
          </w:p>
        </w:tc>
        <w:tc>
          <w:tcPr>
            <w:tcW w:w="1417" w:type="dxa"/>
            <w:gridSpan w:val="2"/>
            <w:vMerge/>
          </w:tcPr>
          <w:p w14:paraId="7290A49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2084BF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2866882" w14:textId="77777777" w:rsidTr="00D3764B">
        <w:trPr>
          <w:trHeight w:val="50"/>
        </w:trPr>
        <w:tc>
          <w:tcPr>
            <w:tcW w:w="2181" w:type="dxa"/>
            <w:vMerge/>
          </w:tcPr>
          <w:p w14:paraId="1C9CB59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2EE797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51B73C8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7D9AB10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328CB67" w14:textId="77777777" w:rsidTr="00D3764B">
        <w:trPr>
          <w:trHeight w:val="20"/>
        </w:trPr>
        <w:tc>
          <w:tcPr>
            <w:tcW w:w="2181" w:type="dxa"/>
            <w:vMerge w:val="restart"/>
          </w:tcPr>
          <w:p w14:paraId="69640C9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2.7.</w:t>
            </w:r>
          </w:p>
        </w:tc>
        <w:tc>
          <w:tcPr>
            <w:tcW w:w="9059" w:type="dxa"/>
          </w:tcPr>
          <w:p w14:paraId="3E43834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Основное содержание</w:t>
            </w:r>
          </w:p>
        </w:tc>
        <w:tc>
          <w:tcPr>
            <w:tcW w:w="1417" w:type="dxa"/>
            <w:gridSpan w:val="2"/>
            <w:vMerge w:val="restart"/>
          </w:tcPr>
          <w:p w14:paraId="3F10EC4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D3764B">
              <w:rPr>
                <w:b/>
                <w:bCs/>
              </w:rPr>
              <w:t>2</w:t>
            </w:r>
          </w:p>
        </w:tc>
        <w:tc>
          <w:tcPr>
            <w:tcW w:w="1660" w:type="dxa"/>
            <w:vMerge w:val="restart"/>
          </w:tcPr>
          <w:p w14:paraId="0745285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t>2</w:t>
            </w:r>
          </w:p>
        </w:tc>
      </w:tr>
      <w:tr w:rsidR="00D3764B" w:rsidRPr="00D3764B" w14:paraId="584AE1D2" w14:textId="77777777" w:rsidTr="00D3764B">
        <w:trPr>
          <w:trHeight w:val="20"/>
        </w:trPr>
        <w:tc>
          <w:tcPr>
            <w:tcW w:w="2181" w:type="dxa"/>
            <w:vMerge/>
          </w:tcPr>
          <w:p w14:paraId="4F0FDA5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E378CE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Гипертекстовое представление информации</w:t>
            </w:r>
            <w:r w:rsidR="00344956">
              <w:t xml:space="preserve"> (ПМ.02 Ведение оперативного учёта </w:t>
            </w:r>
            <w:r w:rsidR="00344956">
              <w:lastRenderedPageBreak/>
              <w:t>имущества, обязательств и хозяйственных операций сельской усадьбы)</w:t>
            </w:r>
          </w:p>
        </w:tc>
        <w:tc>
          <w:tcPr>
            <w:tcW w:w="1417" w:type="dxa"/>
            <w:gridSpan w:val="2"/>
            <w:vMerge/>
          </w:tcPr>
          <w:p w14:paraId="24264AB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C0D60E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94C243D" w14:textId="77777777" w:rsidTr="00D3764B">
        <w:trPr>
          <w:trHeight w:val="106"/>
        </w:trPr>
        <w:tc>
          <w:tcPr>
            <w:tcW w:w="2181" w:type="dxa"/>
            <w:vMerge/>
          </w:tcPr>
          <w:p w14:paraId="4BC60AC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7987E2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002CCD2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D3764B">
              <w:t>2</w:t>
            </w:r>
          </w:p>
        </w:tc>
        <w:tc>
          <w:tcPr>
            <w:tcW w:w="1660" w:type="dxa"/>
            <w:vMerge/>
          </w:tcPr>
          <w:p w14:paraId="51C6237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7CF830F" w14:textId="77777777" w:rsidTr="00D3764B">
        <w:trPr>
          <w:trHeight w:val="20"/>
        </w:trPr>
        <w:tc>
          <w:tcPr>
            <w:tcW w:w="2181" w:type="dxa"/>
          </w:tcPr>
          <w:p w14:paraId="3917185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Раздел 3.</w:t>
            </w:r>
          </w:p>
        </w:tc>
        <w:tc>
          <w:tcPr>
            <w:tcW w:w="9059" w:type="dxa"/>
          </w:tcPr>
          <w:p w14:paraId="460EB0A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
              </w:rPr>
              <w:t>Информационное моделирование </w:t>
            </w:r>
          </w:p>
        </w:tc>
        <w:tc>
          <w:tcPr>
            <w:tcW w:w="1417" w:type="dxa"/>
            <w:gridSpan w:val="2"/>
          </w:tcPr>
          <w:p w14:paraId="3C9CD79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46</w:t>
            </w:r>
          </w:p>
        </w:tc>
        <w:tc>
          <w:tcPr>
            <w:tcW w:w="1660" w:type="dxa"/>
          </w:tcPr>
          <w:p w14:paraId="680736D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09FBD2D" w14:textId="77777777" w:rsidTr="00D3764B">
        <w:trPr>
          <w:trHeight w:val="20"/>
        </w:trPr>
        <w:tc>
          <w:tcPr>
            <w:tcW w:w="2181" w:type="dxa"/>
            <w:vMerge w:val="restart"/>
          </w:tcPr>
          <w:p w14:paraId="6EE3D60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3.1.</w:t>
            </w:r>
          </w:p>
        </w:tc>
        <w:tc>
          <w:tcPr>
            <w:tcW w:w="9059" w:type="dxa"/>
          </w:tcPr>
          <w:p w14:paraId="3597977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Основное содержание</w:t>
            </w:r>
          </w:p>
        </w:tc>
        <w:tc>
          <w:tcPr>
            <w:tcW w:w="1417" w:type="dxa"/>
            <w:gridSpan w:val="2"/>
            <w:vMerge w:val="restart"/>
          </w:tcPr>
          <w:p w14:paraId="1399F1D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2</w:t>
            </w:r>
          </w:p>
        </w:tc>
        <w:tc>
          <w:tcPr>
            <w:tcW w:w="1660" w:type="dxa"/>
            <w:vMerge w:val="restart"/>
          </w:tcPr>
          <w:p w14:paraId="13DEAD0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3312E507" w14:textId="77777777" w:rsidTr="00D3764B">
        <w:trPr>
          <w:trHeight w:val="20"/>
        </w:trPr>
        <w:tc>
          <w:tcPr>
            <w:tcW w:w="2181" w:type="dxa"/>
            <w:vMerge/>
          </w:tcPr>
          <w:p w14:paraId="6B2961E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D9EC79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Модели и моделирование. Этапы моделирования</w:t>
            </w:r>
            <w:r w:rsidR="00344956">
              <w:rPr>
                <w:bCs/>
              </w:rPr>
              <w:t xml:space="preserve"> </w:t>
            </w:r>
            <w:r w:rsidR="00344956">
              <w:t>(ПМ.02 Ведение оперативного учёта имущества, обязательств и хозяйственных операций сельской усадьбы)</w:t>
            </w:r>
          </w:p>
        </w:tc>
        <w:tc>
          <w:tcPr>
            <w:tcW w:w="1417" w:type="dxa"/>
            <w:gridSpan w:val="2"/>
            <w:vMerge/>
          </w:tcPr>
          <w:p w14:paraId="3F5BEDD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44C0CA0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5091CBAE" w14:textId="77777777" w:rsidTr="00D3764B">
        <w:trPr>
          <w:trHeight w:val="305"/>
        </w:trPr>
        <w:tc>
          <w:tcPr>
            <w:tcW w:w="2181" w:type="dxa"/>
            <w:vMerge/>
          </w:tcPr>
          <w:p w14:paraId="76E914C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6CE40C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Pr>
                <w:bCs/>
              </w:rPr>
              <w:t>Практические занятия</w:t>
            </w:r>
          </w:p>
        </w:tc>
        <w:tc>
          <w:tcPr>
            <w:tcW w:w="1417" w:type="dxa"/>
            <w:gridSpan w:val="2"/>
          </w:tcPr>
          <w:p w14:paraId="1198C8B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2</w:t>
            </w:r>
          </w:p>
        </w:tc>
        <w:tc>
          <w:tcPr>
            <w:tcW w:w="1660" w:type="dxa"/>
            <w:vMerge/>
          </w:tcPr>
          <w:p w14:paraId="2D59294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489A7E2" w14:textId="77777777" w:rsidTr="00D3764B">
        <w:trPr>
          <w:trHeight w:val="20"/>
        </w:trPr>
        <w:tc>
          <w:tcPr>
            <w:tcW w:w="2181" w:type="dxa"/>
            <w:vMerge w:val="restart"/>
          </w:tcPr>
          <w:p w14:paraId="043FBD3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3.2.</w:t>
            </w:r>
          </w:p>
        </w:tc>
        <w:tc>
          <w:tcPr>
            <w:tcW w:w="9059" w:type="dxa"/>
          </w:tcPr>
          <w:p w14:paraId="1C4A82C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7187F50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07D07E4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t>2</w:t>
            </w:r>
          </w:p>
        </w:tc>
      </w:tr>
      <w:tr w:rsidR="00D3764B" w:rsidRPr="00D3764B" w14:paraId="3EB03ACD" w14:textId="77777777" w:rsidTr="00D3764B">
        <w:trPr>
          <w:trHeight w:val="20"/>
        </w:trPr>
        <w:tc>
          <w:tcPr>
            <w:tcW w:w="2181" w:type="dxa"/>
            <w:vMerge/>
          </w:tcPr>
          <w:p w14:paraId="0FFA827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86CB2C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t>Списки, графы, деревья</w:t>
            </w:r>
            <w:r w:rsidR="00344956">
              <w:t xml:space="preserve"> (ПМ.02 Ведение оперативного учёта имущества, обязательств и хозяйственных операций сельской усадьбы)</w:t>
            </w:r>
          </w:p>
        </w:tc>
        <w:tc>
          <w:tcPr>
            <w:tcW w:w="1417" w:type="dxa"/>
            <w:gridSpan w:val="2"/>
            <w:vMerge/>
          </w:tcPr>
          <w:p w14:paraId="1D134D1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088057A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CB20080" w14:textId="77777777" w:rsidTr="00D3764B">
        <w:trPr>
          <w:trHeight w:val="277"/>
        </w:trPr>
        <w:tc>
          <w:tcPr>
            <w:tcW w:w="2181" w:type="dxa"/>
            <w:vMerge/>
          </w:tcPr>
          <w:p w14:paraId="09CC91B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7FF82D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Pr>
                <w:bCs/>
              </w:rPr>
              <w:t>Практические занятия</w:t>
            </w:r>
          </w:p>
        </w:tc>
        <w:tc>
          <w:tcPr>
            <w:tcW w:w="1417" w:type="dxa"/>
            <w:gridSpan w:val="2"/>
          </w:tcPr>
          <w:p w14:paraId="704A0ACD"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660" w:type="dxa"/>
            <w:vMerge/>
          </w:tcPr>
          <w:p w14:paraId="638D3EE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571BF9D6" w14:textId="77777777" w:rsidTr="00D3764B">
        <w:trPr>
          <w:trHeight w:val="20"/>
        </w:trPr>
        <w:tc>
          <w:tcPr>
            <w:tcW w:w="2181" w:type="dxa"/>
            <w:vMerge w:val="restart"/>
          </w:tcPr>
          <w:p w14:paraId="13CA024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3.3.</w:t>
            </w:r>
          </w:p>
        </w:tc>
        <w:tc>
          <w:tcPr>
            <w:tcW w:w="9059" w:type="dxa"/>
          </w:tcPr>
          <w:p w14:paraId="47C5EDC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0F3ED30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2</w:t>
            </w:r>
          </w:p>
        </w:tc>
        <w:tc>
          <w:tcPr>
            <w:tcW w:w="1660" w:type="dxa"/>
            <w:vMerge w:val="restart"/>
          </w:tcPr>
          <w:p w14:paraId="7832FCD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7D6DEB41" w14:textId="77777777" w:rsidTr="00D3764B">
        <w:trPr>
          <w:trHeight w:val="20"/>
        </w:trPr>
        <w:tc>
          <w:tcPr>
            <w:tcW w:w="2181" w:type="dxa"/>
            <w:vMerge/>
          </w:tcPr>
          <w:p w14:paraId="674C664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8FC7BF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Математические модели в профессиональной области</w:t>
            </w:r>
            <w:r w:rsidR="00344956">
              <w:t xml:space="preserve"> (ПМ.02 Ведение оперативного учёта имущества, обязательств и хозяйственных операций сельской усадьбы)</w:t>
            </w:r>
          </w:p>
        </w:tc>
        <w:tc>
          <w:tcPr>
            <w:tcW w:w="1417" w:type="dxa"/>
            <w:gridSpan w:val="2"/>
            <w:vMerge/>
          </w:tcPr>
          <w:p w14:paraId="092CD28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1796560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CD123CF" w14:textId="77777777" w:rsidTr="00D3764B">
        <w:trPr>
          <w:trHeight w:val="294"/>
        </w:trPr>
        <w:tc>
          <w:tcPr>
            <w:tcW w:w="2181" w:type="dxa"/>
            <w:vMerge/>
          </w:tcPr>
          <w:p w14:paraId="7CE711B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79FE2D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5BCD221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2</w:t>
            </w:r>
          </w:p>
        </w:tc>
        <w:tc>
          <w:tcPr>
            <w:tcW w:w="1660" w:type="dxa"/>
            <w:vMerge/>
          </w:tcPr>
          <w:p w14:paraId="67A1FF6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F28DB16" w14:textId="77777777" w:rsidTr="00D3764B">
        <w:trPr>
          <w:trHeight w:val="20"/>
        </w:trPr>
        <w:tc>
          <w:tcPr>
            <w:tcW w:w="2181" w:type="dxa"/>
            <w:vMerge w:val="restart"/>
          </w:tcPr>
          <w:p w14:paraId="0E5797E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3.4.</w:t>
            </w:r>
          </w:p>
        </w:tc>
        <w:tc>
          <w:tcPr>
            <w:tcW w:w="9059" w:type="dxa"/>
          </w:tcPr>
          <w:p w14:paraId="516BAC1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2AB513F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7FCCCED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t>2</w:t>
            </w:r>
          </w:p>
        </w:tc>
      </w:tr>
      <w:tr w:rsidR="00D3764B" w:rsidRPr="00D3764B" w14:paraId="67A9CFA6" w14:textId="77777777" w:rsidTr="00D3764B">
        <w:trPr>
          <w:trHeight w:val="245"/>
        </w:trPr>
        <w:tc>
          <w:tcPr>
            <w:tcW w:w="2181" w:type="dxa"/>
            <w:vMerge/>
          </w:tcPr>
          <w:p w14:paraId="0D69BCE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C81932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Понятие алгоритма и основные алгоритмические структуры</w:t>
            </w:r>
            <w:r w:rsidR="00344956">
              <w:t xml:space="preserve"> (ПМ.02 Ведение оперативного учёта имущества, обязательств и хозяйственных операций сельской усадьбы)</w:t>
            </w:r>
          </w:p>
        </w:tc>
        <w:tc>
          <w:tcPr>
            <w:tcW w:w="1417" w:type="dxa"/>
            <w:gridSpan w:val="2"/>
            <w:vMerge/>
          </w:tcPr>
          <w:p w14:paraId="01F7552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088B6B8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8303900" w14:textId="77777777" w:rsidTr="00D3764B">
        <w:trPr>
          <w:trHeight w:val="230"/>
        </w:trPr>
        <w:tc>
          <w:tcPr>
            <w:tcW w:w="2181" w:type="dxa"/>
            <w:vMerge/>
          </w:tcPr>
          <w:p w14:paraId="788FF27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55530E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70428D0C" w14:textId="77777777" w:rsidR="00D3764B" w:rsidRPr="00D3764B" w:rsidRDefault="00071D1E"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4</w:t>
            </w:r>
          </w:p>
        </w:tc>
        <w:tc>
          <w:tcPr>
            <w:tcW w:w="1660" w:type="dxa"/>
            <w:vMerge/>
          </w:tcPr>
          <w:p w14:paraId="4429F1D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9F12AB0" w14:textId="77777777" w:rsidTr="00D3764B">
        <w:trPr>
          <w:trHeight w:val="20"/>
        </w:trPr>
        <w:tc>
          <w:tcPr>
            <w:tcW w:w="2181" w:type="dxa"/>
            <w:vMerge w:val="restart"/>
          </w:tcPr>
          <w:p w14:paraId="0D0771B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3.5.</w:t>
            </w:r>
          </w:p>
        </w:tc>
        <w:tc>
          <w:tcPr>
            <w:tcW w:w="9059" w:type="dxa"/>
          </w:tcPr>
          <w:p w14:paraId="71A1721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59A2873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4B2A1EE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2E1E06B9" w14:textId="77777777" w:rsidTr="00D3764B">
        <w:trPr>
          <w:trHeight w:val="20"/>
        </w:trPr>
        <w:tc>
          <w:tcPr>
            <w:tcW w:w="2181" w:type="dxa"/>
            <w:vMerge/>
          </w:tcPr>
          <w:p w14:paraId="23FF6B7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8C9AF2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t>Анализ алгоритмов в профессиональной области</w:t>
            </w:r>
            <w:r w:rsidR="00344956">
              <w:t xml:space="preserve"> (ПМ.02 Ведение оперативного учёта имущества, обязательств и хозяйственных операций сельской усадьбы)</w:t>
            </w:r>
          </w:p>
        </w:tc>
        <w:tc>
          <w:tcPr>
            <w:tcW w:w="1417" w:type="dxa"/>
            <w:gridSpan w:val="2"/>
            <w:vMerge/>
          </w:tcPr>
          <w:p w14:paraId="0C517AF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2CE6D24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5FFCCD47" w14:textId="77777777" w:rsidTr="00D3764B">
        <w:trPr>
          <w:trHeight w:val="339"/>
        </w:trPr>
        <w:tc>
          <w:tcPr>
            <w:tcW w:w="2181" w:type="dxa"/>
            <w:vMerge/>
          </w:tcPr>
          <w:p w14:paraId="50F4B6A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70F2D0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Практические занятия</w:t>
            </w:r>
          </w:p>
        </w:tc>
        <w:tc>
          <w:tcPr>
            <w:tcW w:w="1417" w:type="dxa"/>
            <w:gridSpan w:val="2"/>
          </w:tcPr>
          <w:p w14:paraId="7C3E7C7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6</w:t>
            </w:r>
          </w:p>
        </w:tc>
        <w:tc>
          <w:tcPr>
            <w:tcW w:w="1660" w:type="dxa"/>
            <w:vMerge/>
          </w:tcPr>
          <w:p w14:paraId="043AD4A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AF9DB88" w14:textId="77777777" w:rsidTr="00D3764B">
        <w:trPr>
          <w:trHeight w:val="20"/>
        </w:trPr>
        <w:tc>
          <w:tcPr>
            <w:tcW w:w="2181" w:type="dxa"/>
            <w:vMerge w:val="restart"/>
          </w:tcPr>
          <w:p w14:paraId="005C08F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3.6.</w:t>
            </w:r>
          </w:p>
        </w:tc>
        <w:tc>
          <w:tcPr>
            <w:tcW w:w="9059" w:type="dxa"/>
          </w:tcPr>
          <w:p w14:paraId="65D1B6D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3960234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38366CD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17667390" w14:textId="77777777" w:rsidTr="00D3764B">
        <w:trPr>
          <w:trHeight w:val="20"/>
        </w:trPr>
        <w:tc>
          <w:tcPr>
            <w:tcW w:w="2181" w:type="dxa"/>
            <w:vMerge/>
          </w:tcPr>
          <w:p w14:paraId="7E67B41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6B73CAD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Базы данных как модель предметной области. Таблицы и реляционные базы данных</w:t>
            </w:r>
            <w:r w:rsidR="00344956">
              <w:rPr>
                <w:bCs/>
              </w:rPr>
              <w:t xml:space="preserve"> </w:t>
            </w:r>
            <w:r w:rsidR="00344956">
              <w:t xml:space="preserve">(ПМ.02 Ведение оперативного учёта имущества, обязательств и хозяйственных </w:t>
            </w:r>
            <w:r w:rsidR="00344956">
              <w:lastRenderedPageBreak/>
              <w:t>операций сельской усадьбы)</w:t>
            </w:r>
          </w:p>
        </w:tc>
        <w:tc>
          <w:tcPr>
            <w:tcW w:w="1417" w:type="dxa"/>
            <w:gridSpan w:val="2"/>
            <w:vMerge/>
          </w:tcPr>
          <w:p w14:paraId="54396BD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39EB6AA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8E62AB8" w14:textId="77777777" w:rsidTr="00D3764B">
        <w:trPr>
          <w:trHeight w:val="245"/>
        </w:trPr>
        <w:tc>
          <w:tcPr>
            <w:tcW w:w="2181" w:type="dxa"/>
            <w:vMerge/>
          </w:tcPr>
          <w:p w14:paraId="506C235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F93C99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Практические занятия</w:t>
            </w:r>
          </w:p>
        </w:tc>
        <w:tc>
          <w:tcPr>
            <w:tcW w:w="1417" w:type="dxa"/>
            <w:gridSpan w:val="2"/>
          </w:tcPr>
          <w:p w14:paraId="43AAA18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2</w:t>
            </w:r>
          </w:p>
        </w:tc>
        <w:tc>
          <w:tcPr>
            <w:tcW w:w="1660" w:type="dxa"/>
            <w:vMerge/>
          </w:tcPr>
          <w:p w14:paraId="04032D1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2D023C9" w14:textId="77777777" w:rsidTr="00D3764B">
        <w:trPr>
          <w:trHeight w:val="20"/>
        </w:trPr>
        <w:tc>
          <w:tcPr>
            <w:tcW w:w="2181" w:type="dxa"/>
            <w:vMerge/>
          </w:tcPr>
          <w:p w14:paraId="01019A6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358C444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6124CEE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5C22818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2F6D54D0" w14:textId="77777777" w:rsidTr="00D3764B">
        <w:trPr>
          <w:trHeight w:val="20"/>
        </w:trPr>
        <w:tc>
          <w:tcPr>
            <w:tcW w:w="2181" w:type="dxa"/>
            <w:vMerge w:val="restart"/>
          </w:tcPr>
          <w:p w14:paraId="75F9A6A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3.7.</w:t>
            </w:r>
          </w:p>
        </w:tc>
        <w:tc>
          <w:tcPr>
            <w:tcW w:w="9059" w:type="dxa"/>
          </w:tcPr>
          <w:p w14:paraId="057ACC8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53042C2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4</w:t>
            </w:r>
          </w:p>
        </w:tc>
        <w:tc>
          <w:tcPr>
            <w:tcW w:w="1660" w:type="dxa"/>
            <w:vMerge w:val="restart"/>
          </w:tcPr>
          <w:p w14:paraId="621DE1D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095C41A0" w14:textId="77777777" w:rsidTr="00D3764B">
        <w:trPr>
          <w:trHeight w:val="20"/>
        </w:trPr>
        <w:tc>
          <w:tcPr>
            <w:tcW w:w="2181" w:type="dxa"/>
            <w:vMerge/>
          </w:tcPr>
          <w:p w14:paraId="105B7E6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10C791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Технологии обработки информации в электронных таблицах. Сортировка, фильтрация, условное форматирование</w:t>
            </w:r>
            <w:r w:rsidR="00344956">
              <w:rPr>
                <w:bCs/>
              </w:rPr>
              <w:t xml:space="preserve"> </w:t>
            </w:r>
            <w:r w:rsidR="00344956">
              <w:t>(ПМ.02 Ведение оперативного учёта имущества, обязательств и хозяйственных операций сельской усадьбы)</w:t>
            </w:r>
          </w:p>
        </w:tc>
        <w:tc>
          <w:tcPr>
            <w:tcW w:w="1417" w:type="dxa"/>
            <w:gridSpan w:val="2"/>
            <w:vMerge/>
          </w:tcPr>
          <w:p w14:paraId="768EABD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5A6254C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19426CFE" w14:textId="77777777" w:rsidTr="00D3764B">
        <w:trPr>
          <w:trHeight w:val="200"/>
        </w:trPr>
        <w:tc>
          <w:tcPr>
            <w:tcW w:w="2181" w:type="dxa"/>
            <w:vMerge/>
          </w:tcPr>
          <w:p w14:paraId="334E41FC"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5C46367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0CA5405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3AA2F94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0E083726" w14:textId="77777777" w:rsidTr="00D3764B">
        <w:trPr>
          <w:trHeight w:val="20"/>
        </w:trPr>
        <w:tc>
          <w:tcPr>
            <w:tcW w:w="2181" w:type="dxa"/>
            <w:vMerge w:val="restart"/>
          </w:tcPr>
          <w:p w14:paraId="245C0F5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3.8.</w:t>
            </w:r>
          </w:p>
        </w:tc>
        <w:tc>
          <w:tcPr>
            <w:tcW w:w="9059" w:type="dxa"/>
          </w:tcPr>
          <w:p w14:paraId="7AC51F8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Основное содержание</w:t>
            </w:r>
          </w:p>
        </w:tc>
        <w:tc>
          <w:tcPr>
            <w:tcW w:w="1417" w:type="dxa"/>
            <w:gridSpan w:val="2"/>
            <w:vMerge w:val="restart"/>
          </w:tcPr>
          <w:p w14:paraId="775723E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6508649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707BC543" w14:textId="77777777" w:rsidTr="00D3764B">
        <w:trPr>
          <w:trHeight w:val="20"/>
        </w:trPr>
        <w:tc>
          <w:tcPr>
            <w:tcW w:w="2181" w:type="dxa"/>
            <w:vMerge/>
          </w:tcPr>
          <w:p w14:paraId="6C38600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49C9DC3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Формулы и функции в электронных таблицах</w:t>
            </w:r>
            <w:r w:rsidR="00344956">
              <w:rPr>
                <w:bCs/>
              </w:rPr>
              <w:t xml:space="preserve"> </w:t>
            </w:r>
            <w:r w:rsidR="00344956">
              <w:t>(ПМ.02 Ведение оперативного учёта имущества, обязательств и хозяйственных операций сельской усадьбы)</w:t>
            </w:r>
          </w:p>
        </w:tc>
        <w:tc>
          <w:tcPr>
            <w:tcW w:w="1417" w:type="dxa"/>
            <w:gridSpan w:val="2"/>
            <w:vMerge/>
          </w:tcPr>
          <w:p w14:paraId="60120FC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2FF54C4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3F645F54" w14:textId="77777777" w:rsidTr="00D3764B">
        <w:trPr>
          <w:trHeight w:val="211"/>
        </w:trPr>
        <w:tc>
          <w:tcPr>
            <w:tcW w:w="2181" w:type="dxa"/>
            <w:vMerge/>
          </w:tcPr>
          <w:p w14:paraId="574B7F2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659863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337D877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6</w:t>
            </w:r>
          </w:p>
        </w:tc>
        <w:tc>
          <w:tcPr>
            <w:tcW w:w="1660" w:type="dxa"/>
            <w:vMerge/>
          </w:tcPr>
          <w:p w14:paraId="71C2207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6637F73C" w14:textId="77777777" w:rsidTr="00D3764B">
        <w:trPr>
          <w:trHeight w:val="20"/>
        </w:trPr>
        <w:tc>
          <w:tcPr>
            <w:tcW w:w="2181" w:type="dxa"/>
            <w:vMerge w:val="restart"/>
          </w:tcPr>
          <w:p w14:paraId="08A9FB2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3.9.</w:t>
            </w:r>
          </w:p>
        </w:tc>
        <w:tc>
          <w:tcPr>
            <w:tcW w:w="9059" w:type="dxa"/>
          </w:tcPr>
          <w:p w14:paraId="7C14AE4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406ED2F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iCs/>
              </w:rPr>
            </w:pPr>
            <w:r w:rsidRPr="00D3764B">
              <w:rPr>
                <w:b/>
                <w:i/>
              </w:rPr>
              <w:t>4</w:t>
            </w:r>
          </w:p>
        </w:tc>
        <w:tc>
          <w:tcPr>
            <w:tcW w:w="1660" w:type="dxa"/>
            <w:vMerge w:val="restart"/>
          </w:tcPr>
          <w:p w14:paraId="769FA98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1A2101B6" w14:textId="77777777" w:rsidTr="00D3764B">
        <w:trPr>
          <w:trHeight w:val="294"/>
        </w:trPr>
        <w:tc>
          <w:tcPr>
            <w:tcW w:w="2181" w:type="dxa"/>
            <w:vMerge/>
          </w:tcPr>
          <w:p w14:paraId="0C14AC6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10271C67"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Визуализация данных в электронных таблицах</w:t>
            </w:r>
            <w:r w:rsidR="00344956">
              <w:rPr>
                <w:bCs/>
              </w:rPr>
              <w:t xml:space="preserve"> </w:t>
            </w:r>
            <w:r w:rsidR="00344956">
              <w:t>(ПМ.02 Ведение оперативного учёта имущества, обязательств и хозяйственных операций сельской усадьбы)</w:t>
            </w:r>
          </w:p>
        </w:tc>
        <w:tc>
          <w:tcPr>
            <w:tcW w:w="1417" w:type="dxa"/>
            <w:gridSpan w:val="2"/>
            <w:vMerge/>
          </w:tcPr>
          <w:p w14:paraId="4779503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1408368A"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B1CE3B2" w14:textId="77777777" w:rsidTr="00D3764B">
        <w:trPr>
          <w:trHeight w:val="139"/>
        </w:trPr>
        <w:tc>
          <w:tcPr>
            <w:tcW w:w="2181" w:type="dxa"/>
            <w:vMerge/>
          </w:tcPr>
          <w:p w14:paraId="7F4B51B8"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078AFF4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D3764B">
              <w:rPr>
                <w:bCs/>
              </w:rPr>
              <w:t>Практические занятия</w:t>
            </w:r>
          </w:p>
        </w:tc>
        <w:tc>
          <w:tcPr>
            <w:tcW w:w="1417" w:type="dxa"/>
            <w:gridSpan w:val="2"/>
          </w:tcPr>
          <w:p w14:paraId="7A70DF6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4</w:t>
            </w:r>
          </w:p>
        </w:tc>
        <w:tc>
          <w:tcPr>
            <w:tcW w:w="1660" w:type="dxa"/>
            <w:vMerge/>
          </w:tcPr>
          <w:p w14:paraId="57372F4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AB33F52" w14:textId="77777777" w:rsidTr="00D3764B">
        <w:trPr>
          <w:trHeight w:val="20"/>
        </w:trPr>
        <w:tc>
          <w:tcPr>
            <w:tcW w:w="2181" w:type="dxa"/>
            <w:vMerge w:val="restart"/>
          </w:tcPr>
          <w:p w14:paraId="1E581303"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D3764B">
              <w:rPr>
                <w:b/>
                <w:bCs/>
              </w:rPr>
              <w:t>Тема 3.10.</w:t>
            </w:r>
          </w:p>
        </w:tc>
        <w:tc>
          <w:tcPr>
            <w:tcW w:w="9059" w:type="dxa"/>
          </w:tcPr>
          <w:p w14:paraId="33DE0A92"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3764B">
              <w:rPr>
                <w:bCs/>
              </w:rPr>
              <w:t>Основное содержание</w:t>
            </w:r>
          </w:p>
        </w:tc>
        <w:tc>
          <w:tcPr>
            <w:tcW w:w="1417" w:type="dxa"/>
            <w:gridSpan w:val="2"/>
            <w:vMerge w:val="restart"/>
          </w:tcPr>
          <w:p w14:paraId="68484A85"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rPr>
            </w:pPr>
            <w:r w:rsidRPr="00D3764B">
              <w:rPr>
                <w:b/>
                <w:i/>
              </w:rPr>
              <w:t>6</w:t>
            </w:r>
          </w:p>
        </w:tc>
        <w:tc>
          <w:tcPr>
            <w:tcW w:w="1660" w:type="dxa"/>
            <w:vMerge w:val="restart"/>
          </w:tcPr>
          <w:p w14:paraId="385FB519"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D3764B" w:rsidRPr="00D3764B" w14:paraId="6008BCB3" w14:textId="77777777" w:rsidTr="00D3764B">
        <w:trPr>
          <w:trHeight w:val="20"/>
        </w:trPr>
        <w:tc>
          <w:tcPr>
            <w:tcW w:w="2181" w:type="dxa"/>
            <w:vMerge/>
          </w:tcPr>
          <w:p w14:paraId="59911251"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2D788BFD"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Моделирование в электронных таблицах (на примерах задач из профессиональной области)</w:t>
            </w:r>
          </w:p>
        </w:tc>
        <w:tc>
          <w:tcPr>
            <w:tcW w:w="1417" w:type="dxa"/>
            <w:gridSpan w:val="2"/>
            <w:vMerge/>
          </w:tcPr>
          <w:p w14:paraId="049F253B"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660" w:type="dxa"/>
            <w:vMerge/>
          </w:tcPr>
          <w:p w14:paraId="68640460"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7A79C373" w14:textId="77777777" w:rsidTr="00D3764B">
        <w:trPr>
          <w:trHeight w:val="240"/>
        </w:trPr>
        <w:tc>
          <w:tcPr>
            <w:tcW w:w="2181" w:type="dxa"/>
            <w:vMerge/>
          </w:tcPr>
          <w:p w14:paraId="4A3C1976"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059" w:type="dxa"/>
          </w:tcPr>
          <w:p w14:paraId="7EA9960F"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D3764B">
              <w:rPr>
                <w:bCs/>
              </w:rPr>
              <w:t>Практические занятия</w:t>
            </w:r>
          </w:p>
        </w:tc>
        <w:tc>
          <w:tcPr>
            <w:tcW w:w="1417" w:type="dxa"/>
            <w:gridSpan w:val="2"/>
          </w:tcPr>
          <w:p w14:paraId="4AEEC79E"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3764B">
              <w:rPr>
                <w:bCs/>
                <w:i/>
              </w:rPr>
              <w:t>6</w:t>
            </w:r>
          </w:p>
        </w:tc>
        <w:tc>
          <w:tcPr>
            <w:tcW w:w="1660" w:type="dxa"/>
            <w:vMerge/>
          </w:tcPr>
          <w:p w14:paraId="456CD024" w14:textId="77777777" w:rsidR="00D3764B" w:rsidRPr="00D3764B" w:rsidRDefault="00D3764B" w:rsidP="00D3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D3764B" w:rsidRPr="00D3764B" w14:paraId="40FD6C28" w14:textId="77777777" w:rsidTr="00D3764B">
        <w:trPr>
          <w:trHeight w:val="240"/>
        </w:trPr>
        <w:tc>
          <w:tcPr>
            <w:tcW w:w="11240" w:type="dxa"/>
            <w:gridSpan w:val="2"/>
          </w:tcPr>
          <w:p w14:paraId="2C4C12D5" w14:textId="77777777" w:rsidR="00D3764B" w:rsidRPr="00D3764B" w:rsidRDefault="00D3764B" w:rsidP="00D3764B">
            <w:pPr>
              <w:spacing w:line="276" w:lineRule="auto"/>
              <w:rPr>
                <w:b/>
                <w:iCs/>
              </w:rPr>
            </w:pPr>
            <w:r w:rsidRPr="00D3764B">
              <w:rPr>
                <w:b/>
                <w:iCs/>
              </w:rPr>
              <w:t xml:space="preserve">Промежуточная аттестация </w:t>
            </w:r>
          </w:p>
          <w:p w14:paraId="7D7B3930" w14:textId="77777777" w:rsidR="00D3764B" w:rsidRPr="00D3764B" w:rsidRDefault="00D3764B" w:rsidP="00D3764B">
            <w:pPr>
              <w:spacing w:line="276" w:lineRule="auto"/>
            </w:pPr>
            <w:r w:rsidRPr="00D3764B">
              <w:rPr>
                <w:b/>
                <w:iCs/>
              </w:rPr>
              <w:t>(</w:t>
            </w:r>
            <w:r w:rsidRPr="00D3764B">
              <w:rPr>
                <w:b/>
              </w:rPr>
              <w:t xml:space="preserve">дифференцированный </w:t>
            </w:r>
            <w:r w:rsidRPr="00D3764B">
              <w:rPr>
                <w:b/>
                <w:iCs/>
              </w:rPr>
              <w:t>зачет)</w:t>
            </w:r>
          </w:p>
        </w:tc>
        <w:tc>
          <w:tcPr>
            <w:tcW w:w="1376" w:type="dxa"/>
          </w:tcPr>
          <w:p w14:paraId="7B4DCF09" w14:textId="77777777" w:rsidR="00D3764B" w:rsidRPr="00D3764B" w:rsidRDefault="00D3764B" w:rsidP="00D3764B">
            <w:pPr>
              <w:spacing w:line="276" w:lineRule="auto"/>
              <w:jc w:val="center"/>
              <w:rPr>
                <w:b/>
                <w:bCs/>
              </w:rPr>
            </w:pPr>
            <w:r w:rsidRPr="00D3764B">
              <w:rPr>
                <w:b/>
                <w:bCs/>
              </w:rPr>
              <w:t>2</w:t>
            </w:r>
          </w:p>
        </w:tc>
        <w:tc>
          <w:tcPr>
            <w:tcW w:w="1701" w:type="dxa"/>
            <w:gridSpan w:val="2"/>
          </w:tcPr>
          <w:p w14:paraId="730C7BFC" w14:textId="77777777" w:rsidR="00D3764B" w:rsidRPr="00D3764B" w:rsidRDefault="00D3764B" w:rsidP="00D3764B">
            <w:pPr>
              <w:spacing w:line="276" w:lineRule="auto"/>
            </w:pPr>
            <w:r>
              <w:t>3</w:t>
            </w:r>
          </w:p>
        </w:tc>
      </w:tr>
      <w:tr w:rsidR="00D3764B" w:rsidRPr="00D3764B" w14:paraId="1C6C8542" w14:textId="77777777" w:rsidTr="00D3764B">
        <w:trPr>
          <w:trHeight w:val="240"/>
        </w:trPr>
        <w:tc>
          <w:tcPr>
            <w:tcW w:w="11240" w:type="dxa"/>
            <w:gridSpan w:val="2"/>
          </w:tcPr>
          <w:p w14:paraId="552B0CE0" w14:textId="77777777" w:rsidR="00D3764B" w:rsidRPr="00D3764B" w:rsidRDefault="00D3764B" w:rsidP="00D3764B">
            <w:pPr>
              <w:spacing w:line="276" w:lineRule="auto"/>
              <w:rPr>
                <w:b/>
                <w:iCs/>
              </w:rPr>
            </w:pPr>
            <w:r w:rsidRPr="00D3764B">
              <w:rPr>
                <w:b/>
                <w:iCs/>
              </w:rPr>
              <w:t>Всего</w:t>
            </w:r>
          </w:p>
        </w:tc>
        <w:tc>
          <w:tcPr>
            <w:tcW w:w="1376" w:type="dxa"/>
          </w:tcPr>
          <w:p w14:paraId="6F99DF1D" w14:textId="77777777" w:rsidR="00D3764B" w:rsidRPr="00D3764B" w:rsidRDefault="00D3764B" w:rsidP="00D3764B">
            <w:pPr>
              <w:spacing w:line="276" w:lineRule="auto"/>
              <w:jc w:val="center"/>
              <w:rPr>
                <w:b/>
                <w:bCs/>
              </w:rPr>
            </w:pPr>
            <w:r w:rsidRPr="00D3764B">
              <w:rPr>
                <w:b/>
                <w:bCs/>
              </w:rPr>
              <w:t>108 часов</w:t>
            </w:r>
          </w:p>
        </w:tc>
        <w:tc>
          <w:tcPr>
            <w:tcW w:w="1701" w:type="dxa"/>
            <w:gridSpan w:val="2"/>
          </w:tcPr>
          <w:p w14:paraId="7D115165" w14:textId="77777777" w:rsidR="00D3764B" w:rsidRPr="00D3764B" w:rsidRDefault="00D3764B" w:rsidP="00D3764B">
            <w:pPr>
              <w:spacing w:line="276" w:lineRule="auto"/>
            </w:pPr>
          </w:p>
        </w:tc>
      </w:tr>
    </w:tbl>
    <w:p w14:paraId="0A40E84E" w14:textId="77777777" w:rsidR="00E65329" w:rsidRPr="00A8269D"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8269D">
        <w:t>Для характеристики уровня освоения учебного материала используются следующие обозначения:</w:t>
      </w:r>
    </w:p>
    <w:p w14:paraId="771CBC11" w14:textId="77777777" w:rsidR="003124CF" w:rsidRPr="00A8269D"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8269D">
        <w:t xml:space="preserve">1. – ознакомительный (узнавание ранее изученных объектов, свойств); </w:t>
      </w:r>
    </w:p>
    <w:p w14:paraId="2467E02C" w14:textId="77777777" w:rsidR="00E65329" w:rsidRPr="00A8269D"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8269D">
        <w:t>2. – репродуктивный (выполнение деятельности по образцу, инструкции или под руководством)</w:t>
      </w:r>
      <w:r w:rsidR="00E42B02" w:rsidRPr="00A8269D">
        <w:t>;</w:t>
      </w:r>
    </w:p>
    <w:p w14:paraId="400FC589" w14:textId="77777777" w:rsidR="00CE5B85" w:rsidRPr="00A8269D"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8269D">
        <w:t>3. – продуктивный (планирование и самостоятельное выполнение деятельности, решение проблемных задач)</w:t>
      </w:r>
    </w:p>
    <w:p w14:paraId="3819F289" w14:textId="77777777" w:rsidR="007355D9" w:rsidRPr="00A8269D" w:rsidRDefault="007355D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sectPr w:rsidR="007355D9" w:rsidRPr="00A8269D" w:rsidSect="007355D9">
          <w:footerReference w:type="default" r:id="rId12"/>
          <w:pgSz w:w="16838" w:h="11906" w:orient="landscape"/>
          <w:pgMar w:top="1701" w:right="1134" w:bottom="851" w:left="1134" w:header="709" w:footer="709" w:gutter="0"/>
          <w:pgNumType w:start="15"/>
          <w:cols w:space="708"/>
          <w:titlePg/>
          <w:docGrid w:linePitch="360"/>
        </w:sectPr>
      </w:pPr>
    </w:p>
    <w:p w14:paraId="567A3C79" w14:textId="77777777" w:rsidR="00A437A2" w:rsidRPr="00151D17" w:rsidRDefault="00ED6489" w:rsidP="00151D1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8269D">
        <w:rPr>
          <w:b/>
          <w:i w:val="0"/>
          <w:caps/>
        </w:rPr>
        <w:lastRenderedPageBreak/>
        <w:t>3. условия реализации программы учебной дисциплины</w:t>
      </w:r>
    </w:p>
    <w:p w14:paraId="2A6ECB78" w14:textId="77777777" w:rsidR="0087600A" w:rsidRPr="00A8269D" w:rsidRDefault="00400092" w:rsidP="00540900">
      <w:pPr>
        <w:pStyle w:val="af1"/>
        <w:keepNext/>
        <w:keepLines/>
        <w:widowControl w:val="0"/>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A8269D">
        <w:rPr>
          <w:b/>
          <w:bCs/>
        </w:rPr>
        <w:t>М</w:t>
      </w:r>
      <w:r w:rsidR="00ED6489" w:rsidRPr="00A8269D">
        <w:rPr>
          <w:b/>
          <w:bCs/>
        </w:rPr>
        <w:t>атериально-техническо</w:t>
      </w:r>
      <w:r w:rsidRPr="00A8269D">
        <w:rPr>
          <w:b/>
          <w:bCs/>
        </w:rPr>
        <w:t>е</w:t>
      </w:r>
      <w:r w:rsidR="00ED6489" w:rsidRPr="00A8269D">
        <w:rPr>
          <w:b/>
          <w:bCs/>
        </w:rPr>
        <w:t xml:space="preserve"> обеспечени</w:t>
      </w:r>
      <w:r w:rsidRPr="00A8269D">
        <w:rPr>
          <w:b/>
          <w:bCs/>
        </w:rPr>
        <w:t>е</w:t>
      </w:r>
      <w:r w:rsidR="003733F4" w:rsidRPr="00A8269D">
        <w:rPr>
          <w:b/>
          <w:bCs/>
          <w:color w:val="FF0000"/>
        </w:rPr>
        <w:t xml:space="preserve"> </w:t>
      </w:r>
    </w:p>
    <w:p w14:paraId="77808871" w14:textId="77777777" w:rsidR="00C9205B" w:rsidRPr="00151D17" w:rsidRDefault="00C9205B" w:rsidP="00151D17">
      <w:pPr>
        <w:pStyle w:val="af1"/>
        <w:ind w:left="360"/>
      </w:pPr>
      <w:r w:rsidRPr="00A10184">
        <w:t>В состав учебно-методического и материально-технического обеспечения программы учебной дисциплины «</w:t>
      </w:r>
      <w:r>
        <w:t>Информатика</w:t>
      </w:r>
      <w:r w:rsidRPr="00A10184">
        <w:t>» входят:</w:t>
      </w:r>
    </w:p>
    <w:p w14:paraId="18FF4CB1" w14:textId="77777777" w:rsidR="00C9205B" w:rsidRPr="00C9205B" w:rsidRDefault="00C9205B" w:rsidP="004B5834">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rPr>
      </w:pPr>
      <w:r w:rsidRPr="00C9205B">
        <w:rPr>
          <w:bCs/>
        </w:rPr>
        <w:t>Реализация учебной дисциплины требует наличия учебного кабинета информатики.</w:t>
      </w:r>
    </w:p>
    <w:p w14:paraId="152DDCAC" w14:textId="77777777" w:rsidR="00C9205B" w:rsidRPr="00C9205B" w:rsidRDefault="00C9205B" w:rsidP="004B5834">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left="360"/>
        <w:jc w:val="both"/>
        <w:textAlignment w:val="baseline"/>
        <w:rPr>
          <w:bCs/>
        </w:rPr>
      </w:pPr>
      <w:r w:rsidRPr="00C9205B">
        <w:rPr>
          <w:b/>
          <w:bCs/>
        </w:rPr>
        <w:t>Оборудование учебного кабинета:</w:t>
      </w:r>
      <w:r w:rsidRPr="00C9205B">
        <w:rPr>
          <w:bCs/>
        </w:rPr>
        <w:t xml:space="preserve"> </w:t>
      </w:r>
    </w:p>
    <w:p w14:paraId="1B777912"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Учебная мебель; </w:t>
      </w:r>
    </w:p>
    <w:p w14:paraId="516C5F0F"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Рабочее место преподавателя; </w:t>
      </w:r>
    </w:p>
    <w:p w14:paraId="4587B324"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Посадочные места по количеству обучающихся; </w:t>
      </w:r>
    </w:p>
    <w:p w14:paraId="01F04D1D"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Компьютерные столы обучающихся; </w:t>
      </w:r>
    </w:p>
    <w:p w14:paraId="7ACB0DA0"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
          <w:bCs/>
        </w:rPr>
        <w:t>Технические средства обучения:</w:t>
      </w:r>
      <w:r w:rsidRPr="00C9205B">
        <w:rPr>
          <w:bCs/>
        </w:rPr>
        <w:t xml:space="preserve"> </w:t>
      </w:r>
    </w:p>
    <w:p w14:paraId="5AD6A6E4"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Устройство вывода мультимедийной информации;</w:t>
      </w:r>
    </w:p>
    <w:p w14:paraId="77CD5BA8"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Персональные компьютеры с лицензионным программным обеспечением – рабочее место ученика;</w:t>
      </w:r>
    </w:p>
    <w:p w14:paraId="1C422C47"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Устройства вывода звуковой информации: звуковые колонки и наушники;</w:t>
      </w:r>
    </w:p>
    <w:p w14:paraId="31A9572B"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 xml:space="preserve">Персональный компьютер – рабочее место учителя; </w:t>
      </w:r>
    </w:p>
    <w:p w14:paraId="4881C903"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Комплект сетевого оборудования (Коммутатор (</w:t>
      </w:r>
      <w:r w:rsidRPr="00C9205B">
        <w:rPr>
          <w:bCs/>
          <w:lang w:val="en-US"/>
        </w:rPr>
        <w:t>Switch</w:t>
      </w:r>
      <w:r w:rsidRPr="00C9205B">
        <w:rPr>
          <w:bCs/>
        </w:rPr>
        <w:t xml:space="preserve">) </w:t>
      </w:r>
      <w:proofErr w:type="spellStart"/>
      <w:r w:rsidRPr="00C9205B">
        <w:rPr>
          <w:bCs/>
          <w:lang w:val="en-US"/>
        </w:rPr>
        <w:t>Corega</w:t>
      </w:r>
      <w:proofErr w:type="spellEnd"/>
      <w:r w:rsidRPr="00C9205B">
        <w:rPr>
          <w:bCs/>
        </w:rPr>
        <w:t xml:space="preserve"> </w:t>
      </w:r>
      <w:r w:rsidRPr="00C9205B">
        <w:rPr>
          <w:bCs/>
          <w:lang w:val="en-US"/>
        </w:rPr>
        <w:t>FSW</w:t>
      </w:r>
      <w:r w:rsidRPr="00C9205B">
        <w:rPr>
          <w:bCs/>
        </w:rPr>
        <w:t>-16</w:t>
      </w:r>
      <w:r w:rsidRPr="00C9205B">
        <w:rPr>
          <w:bCs/>
          <w:lang w:val="en-US"/>
        </w:rPr>
        <w:t>PM</w:t>
      </w:r>
      <w:r w:rsidRPr="00C9205B">
        <w:rPr>
          <w:bCs/>
        </w:rPr>
        <w:t xml:space="preserve"> 16-портов 10/100 </w:t>
      </w:r>
      <w:r w:rsidRPr="00C9205B">
        <w:rPr>
          <w:bCs/>
          <w:lang w:val="en-US"/>
        </w:rPr>
        <w:t>Mbit</w:t>
      </w:r>
      <w:r w:rsidRPr="00C9205B">
        <w:rPr>
          <w:bCs/>
        </w:rPr>
        <w:t>/</w:t>
      </w:r>
      <w:r w:rsidRPr="00C9205B">
        <w:rPr>
          <w:bCs/>
          <w:lang w:val="en-US"/>
        </w:rPr>
        <w:t>c</w:t>
      </w:r>
      <w:r w:rsidRPr="00C9205B">
        <w:rPr>
          <w:bCs/>
        </w:rPr>
        <w:t xml:space="preserve"> </w:t>
      </w:r>
      <w:r w:rsidRPr="00C9205B">
        <w:rPr>
          <w:bCs/>
          <w:lang w:val="en-US"/>
        </w:rPr>
        <w:t>TP</w:t>
      </w:r>
      <w:r w:rsidRPr="00C9205B">
        <w:rPr>
          <w:bCs/>
        </w:rPr>
        <w:t xml:space="preserve"> и др.); </w:t>
      </w:r>
    </w:p>
    <w:p w14:paraId="3609615D"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9205B">
        <w:rPr>
          <w:bCs/>
        </w:rPr>
        <w:t>Комплект оборудования для подключения к сети интернет;</w:t>
      </w:r>
    </w:p>
    <w:p w14:paraId="20E90E7E" w14:textId="77777777" w:rsidR="00C9205B" w:rsidRPr="00C9205B" w:rsidRDefault="00C9205B" w:rsidP="004B5834">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9205B">
        <w:rPr>
          <w:bCs/>
        </w:rPr>
        <w:t>Вебкамера</w:t>
      </w:r>
      <w:proofErr w:type="spellEnd"/>
      <w:r w:rsidRPr="00C9205B">
        <w:rPr>
          <w:bCs/>
        </w:rPr>
        <w:t xml:space="preserve"> </w:t>
      </w:r>
      <w:r w:rsidRPr="00C9205B">
        <w:rPr>
          <w:bCs/>
          <w:lang w:val="en-US"/>
        </w:rPr>
        <w:t>Microsoft</w:t>
      </w:r>
      <w:r w:rsidRPr="00C9205B">
        <w:rPr>
          <w:bCs/>
        </w:rPr>
        <w:t xml:space="preserve"> 1080 </w:t>
      </w:r>
      <w:r w:rsidRPr="00C9205B">
        <w:rPr>
          <w:bCs/>
          <w:lang w:val="en-US"/>
        </w:rPr>
        <w:t>P</w:t>
      </w:r>
      <w:r w:rsidRPr="00C9205B">
        <w:rPr>
          <w:bCs/>
        </w:rPr>
        <w:t xml:space="preserve"> </w:t>
      </w:r>
      <w:r w:rsidRPr="00C9205B">
        <w:rPr>
          <w:bCs/>
          <w:lang w:val="en-US"/>
        </w:rPr>
        <w:t>HD</w:t>
      </w:r>
      <w:r w:rsidRPr="00C9205B">
        <w:rPr>
          <w:bCs/>
        </w:rPr>
        <w:t>.</w:t>
      </w:r>
    </w:p>
    <w:p w14:paraId="27DDCC38" w14:textId="77777777" w:rsidR="00A8154F" w:rsidRPr="00A8269D" w:rsidRDefault="0014672A" w:rsidP="003245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A8269D">
        <w:rPr>
          <w:b/>
          <w:i w:val="0"/>
        </w:rPr>
        <w:t>3.2</w:t>
      </w:r>
      <w:r w:rsidR="00A8154F" w:rsidRPr="00A8269D">
        <w:rPr>
          <w:b/>
          <w:i w:val="0"/>
        </w:rPr>
        <w:t>. Информационное обеспечение обучения</w:t>
      </w:r>
    </w:p>
    <w:p w14:paraId="02F04F06" w14:textId="77777777" w:rsidR="003733F4" w:rsidRDefault="00A8154F"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8269D">
        <w:rPr>
          <w:b/>
          <w:bCs/>
          <w:color w:val="000000"/>
        </w:rPr>
        <w:t>3.</w:t>
      </w:r>
      <w:r w:rsidR="0014672A" w:rsidRPr="00A8269D">
        <w:rPr>
          <w:b/>
          <w:bCs/>
          <w:color w:val="000000"/>
        </w:rPr>
        <w:t>2</w:t>
      </w:r>
      <w:r w:rsidRPr="00A8269D">
        <w:rPr>
          <w:b/>
          <w:bCs/>
          <w:color w:val="000000"/>
        </w:rPr>
        <w:t xml:space="preserve">.1. </w:t>
      </w:r>
      <w:r w:rsidR="004C3BDB" w:rsidRPr="00A8269D">
        <w:rPr>
          <w:b/>
          <w:bCs/>
          <w:color w:val="000000"/>
        </w:rPr>
        <w:t>Основные печатные издания</w:t>
      </w:r>
    </w:p>
    <w:p w14:paraId="58144204" w14:textId="77777777" w:rsidR="004643D1" w:rsidRPr="004643D1" w:rsidRDefault="004643D1" w:rsidP="004643D1">
      <w:pPr>
        <w:pStyle w:val="Standard"/>
        <w:spacing w:after="0" w:line="240" w:lineRule="auto"/>
        <w:ind w:firstLine="709"/>
        <w:jc w:val="both"/>
        <w:rPr>
          <w:rFonts w:ascii="Times New Roman" w:hAnsi="Times New Roman"/>
          <w:sz w:val="24"/>
          <w:szCs w:val="24"/>
          <w:lang w:val="ru-RU"/>
        </w:rPr>
      </w:pPr>
      <w:r>
        <w:rPr>
          <w:rFonts w:ascii="Times New Roman" w:hAnsi="Times New Roman"/>
          <w:color w:val="000000"/>
          <w:sz w:val="24"/>
          <w:szCs w:val="24"/>
          <w:lang w:val="ru-RU"/>
        </w:rPr>
        <w:t xml:space="preserve">Информатика: учеб. Для студентов учреждений сред. проф. образования / Цветкова М.С., И.Ю. Хлобыстова. – 4-е изд., стер. – </w:t>
      </w:r>
      <w:proofErr w:type="gramStart"/>
      <w:r>
        <w:rPr>
          <w:rFonts w:ascii="Times New Roman" w:hAnsi="Times New Roman"/>
          <w:color w:val="000000"/>
          <w:sz w:val="24"/>
          <w:szCs w:val="24"/>
          <w:lang w:val="ru-RU"/>
        </w:rPr>
        <w:t>М. :</w:t>
      </w:r>
      <w:proofErr w:type="gramEnd"/>
      <w:r>
        <w:rPr>
          <w:rFonts w:ascii="Times New Roman" w:hAnsi="Times New Roman"/>
          <w:color w:val="000000"/>
          <w:sz w:val="24"/>
          <w:szCs w:val="24"/>
          <w:lang w:val="ru-RU"/>
        </w:rPr>
        <w:t xml:space="preserve"> Образовательно-издательский центр «Академия», 2025. – 416 с.</w:t>
      </w:r>
    </w:p>
    <w:p w14:paraId="1C356D12" w14:textId="77777777" w:rsidR="0014672A" w:rsidRPr="00A8269D" w:rsidRDefault="0014672A" w:rsidP="003245FD">
      <w:pPr>
        <w:ind w:left="360" w:hanging="360"/>
        <w:contextualSpacing/>
        <w:jc w:val="both"/>
      </w:pPr>
      <w:r w:rsidRPr="00A8269D">
        <w:rPr>
          <w:b/>
          <w:iCs/>
          <w:color w:val="000000"/>
          <w:spacing w:val="-1"/>
        </w:rPr>
        <w:t>3.2</w:t>
      </w:r>
      <w:r w:rsidR="00A8154F" w:rsidRPr="00A8269D">
        <w:rPr>
          <w:b/>
          <w:iCs/>
          <w:color w:val="000000"/>
          <w:spacing w:val="-1"/>
        </w:rPr>
        <w:t>.2. Дополнительная</w:t>
      </w:r>
      <w:r w:rsidRPr="00A8269D">
        <w:rPr>
          <w:b/>
          <w:iCs/>
          <w:color w:val="000000"/>
          <w:spacing w:val="-1"/>
        </w:rPr>
        <w:t xml:space="preserve"> литература</w:t>
      </w:r>
      <w:r w:rsidRPr="00A8269D">
        <w:t xml:space="preserve"> </w:t>
      </w:r>
    </w:p>
    <w:p w14:paraId="48A61F4F" w14:textId="77777777" w:rsidR="001F0B47" w:rsidRPr="00A8269D" w:rsidRDefault="001F0B47" w:rsidP="00540900">
      <w:pPr>
        <w:pStyle w:val="af1"/>
        <w:numPr>
          <w:ilvl w:val="0"/>
          <w:numId w:val="1"/>
        </w:numPr>
        <w:tabs>
          <w:tab w:val="clear" w:pos="644"/>
          <w:tab w:val="num" w:pos="0"/>
        </w:tabs>
        <w:spacing w:after="200" w:line="288" w:lineRule="auto"/>
        <w:ind w:left="0" w:firstLine="0"/>
        <w:jc w:val="both"/>
      </w:pPr>
      <w:proofErr w:type="spellStart"/>
      <w:r w:rsidRPr="00A8269D">
        <w:t>Максаковский</w:t>
      </w:r>
      <w:proofErr w:type="spellEnd"/>
      <w:r w:rsidRPr="00A8269D">
        <w:t xml:space="preserve"> В.П. Экономическая и социальная </w:t>
      </w:r>
      <w:r w:rsidR="0031211C" w:rsidRPr="00A8269D">
        <w:t>Информатика</w:t>
      </w:r>
      <w:r w:rsidRPr="00A8269D">
        <w:t xml:space="preserve"> мира. 10 </w:t>
      </w:r>
      <w:proofErr w:type="spellStart"/>
      <w:r w:rsidRPr="00A8269D">
        <w:t>кл</w:t>
      </w:r>
      <w:proofErr w:type="spellEnd"/>
      <w:r w:rsidRPr="00A8269D">
        <w:t>. – М.: «Просвещение», 20</w:t>
      </w:r>
      <w:r w:rsidR="008B3AB5" w:rsidRPr="00A8269D">
        <w:t>22</w:t>
      </w:r>
      <w:r w:rsidRPr="00A8269D">
        <w:t>;</w:t>
      </w:r>
    </w:p>
    <w:p w14:paraId="280BF663" w14:textId="77777777" w:rsidR="009B2E4E" w:rsidRPr="00A8269D" w:rsidRDefault="00A8154F" w:rsidP="00540900">
      <w:pPr>
        <w:pStyle w:val="af1"/>
        <w:numPr>
          <w:ilvl w:val="2"/>
          <w:numId w:val="4"/>
        </w:numPr>
        <w:ind w:left="0" w:firstLine="0"/>
        <w:jc w:val="both"/>
        <w:rPr>
          <w:b/>
        </w:rPr>
      </w:pPr>
      <w:r w:rsidRPr="00A8269D">
        <w:rPr>
          <w:b/>
        </w:rPr>
        <w:t>Интернет-ресурсы:</w:t>
      </w:r>
    </w:p>
    <w:p w14:paraId="6DF801E3" w14:textId="77777777" w:rsidR="00AD1BC4" w:rsidRPr="00A8269D" w:rsidRDefault="006C6B06" w:rsidP="00030A90">
      <w:pPr>
        <w:pStyle w:val="25"/>
        <w:shd w:val="clear" w:color="auto" w:fill="auto"/>
        <w:tabs>
          <w:tab w:val="left" w:pos="1010"/>
        </w:tabs>
        <w:spacing w:line="240" w:lineRule="auto"/>
        <w:ind w:firstLine="0"/>
        <w:jc w:val="both"/>
        <w:rPr>
          <w:sz w:val="24"/>
          <w:szCs w:val="24"/>
        </w:rPr>
      </w:pPr>
      <w:r w:rsidRPr="00A8269D">
        <w:rPr>
          <w:spacing w:val="0"/>
          <w:sz w:val="24"/>
          <w:szCs w:val="24"/>
        </w:rPr>
        <w:t xml:space="preserve">  </w:t>
      </w:r>
      <w:hyperlink r:id="rId13" w:history="1">
        <w:r w:rsidR="00AD1BC4" w:rsidRPr="00A8269D">
          <w:rPr>
            <w:rStyle w:val="ab"/>
            <w:rFonts w:ascii="Times New Roman" w:hAnsi="Times New Roman"/>
            <w:sz w:val="24"/>
            <w:szCs w:val="24"/>
          </w:rPr>
          <w:t>https://ibooks.ru/</w:t>
        </w:r>
      </w:hyperlink>
    </w:p>
    <w:p w14:paraId="5E6D5E12" w14:textId="77777777" w:rsidR="00AD1BC4" w:rsidRPr="00A8269D" w:rsidRDefault="00AD1BC4" w:rsidP="00AD1BC4">
      <w:pPr>
        <w:pStyle w:val="25"/>
        <w:shd w:val="clear" w:color="auto" w:fill="auto"/>
        <w:tabs>
          <w:tab w:val="left" w:pos="1010"/>
        </w:tabs>
        <w:spacing w:line="240" w:lineRule="auto"/>
        <w:ind w:left="142" w:firstLine="0"/>
        <w:jc w:val="both"/>
        <w:rPr>
          <w:sz w:val="24"/>
          <w:szCs w:val="24"/>
        </w:rPr>
      </w:pPr>
      <w:hyperlink r:id="rId14" w:history="1">
        <w:r w:rsidRPr="00A8269D">
          <w:rPr>
            <w:rStyle w:val="ab"/>
            <w:rFonts w:ascii="Times New Roman" w:hAnsi="Times New Roman"/>
            <w:sz w:val="24"/>
            <w:szCs w:val="24"/>
          </w:rPr>
          <w:t>https://rusneb.ru/</w:t>
        </w:r>
      </w:hyperlink>
    </w:p>
    <w:p w14:paraId="24BEB514"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5" w:history="1">
        <w:r w:rsidRPr="00A8269D">
          <w:rPr>
            <w:rStyle w:val="ab"/>
            <w:rFonts w:ascii="Times New Roman" w:hAnsi="Times New Roman" w:cs="Times New Roman"/>
            <w:color w:val="auto"/>
            <w:sz w:val="24"/>
            <w:szCs w:val="24"/>
            <w:u w:val="none"/>
            <w:lang w:val="en-US"/>
          </w:rPr>
          <w:t>http</w:t>
        </w:r>
        <w:r w:rsidRPr="00A8269D">
          <w:rPr>
            <w:rStyle w:val="ab"/>
            <w:rFonts w:ascii="Times New Roman" w:hAnsi="Times New Roman" w:cs="Times New Roman"/>
            <w:color w:val="auto"/>
            <w:sz w:val="24"/>
            <w:szCs w:val="24"/>
            <w:u w:val="none"/>
          </w:rPr>
          <w:t>://</w:t>
        </w:r>
        <w:r w:rsidRPr="00A8269D">
          <w:rPr>
            <w:rStyle w:val="ab"/>
            <w:rFonts w:ascii="Times New Roman" w:hAnsi="Times New Roman" w:cs="Times New Roman"/>
            <w:color w:val="auto"/>
            <w:sz w:val="24"/>
            <w:szCs w:val="24"/>
            <w:u w:val="none"/>
            <w:lang w:val="en-US"/>
          </w:rPr>
          <w:t>www</w:t>
        </w:r>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polnaja</w:t>
        </w:r>
        <w:proofErr w:type="spellEnd"/>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jenciklopedija</w:t>
        </w:r>
        <w:proofErr w:type="spellEnd"/>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ru</w:t>
        </w:r>
        <w:proofErr w:type="spellEnd"/>
        <w:r w:rsidRPr="00A8269D">
          <w:rPr>
            <w:rStyle w:val="ab"/>
            <w:rFonts w:ascii="Times New Roman" w:hAnsi="Times New Roman" w:cs="Times New Roman"/>
            <w:color w:val="auto"/>
            <w:sz w:val="24"/>
            <w:szCs w:val="24"/>
            <w:u w:val="none"/>
          </w:rPr>
          <w:t>/</w:t>
        </w:r>
      </w:hyperlink>
    </w:p>
    <w:p w14:paraId="43358041"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6" w:history="1">
        <w:r w:rsidRPr="00A8269D">
          <w:rPr>
            <w:rStyle w:val="ab"/>
            <w:rFonts w:ascii="Times New Roman" w:hAnsi="Times New Roman" w:cs="Times New Roman"/>
            <w:color w:val="auto"/>
            <w:sz w:val="24"/>
            <w:szCs w:val="24"/>
            <w:u w:val="none"/>
          </w:rPr>
          <w:t>http://1сентября.рф/</w:t>
        </w:r>
      </w:hyperlink>
    </w:p>
    <w:p w14:paraId="76861C18"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7" w:history="1">
        <w:r w:rsidRPr="00A8269D">
          <w:rPr>
            <w:rStyle w:val="ab"/>
            <w:rFonts w:ascii="Times New Roman" w:hAnsi="Times New Roman" w:cs="Times New Roman"/>
            <w:color w:val="auto"/>
            <w:sz w:val="24"/>
            <w:szCs w:val="24"/>
            <w:u w:val="none"/>
            <w:lang w:val="en-US"/>
          </w:rPr>
          <w:t>http</w:t>
        </w:r>
        <w:r w:rsidRPr="00A8269D">
          <w:rPr>
            <w:rStyle w:val="ab"/>
            <w:rFonts w:ascii="Times New Roman" w:hAnsi="Times New Roman" w:cs="Times New Roman"/>
            <w:color w:val="auto"/>
            <w:sz w:val="24"/>
            <w:szCs w:val="24"/>
            <w:u w:val="none"/>
          </w:rPr>
          <w:t>://</w:t>
        </w:r>
        <w:r w:rsidRPr="00A8269D">
          <w:rPr>
            <w:rStyle w:val="ab"/>
            <w:rFonts w:ascii="Times New Roman" w:hAnsi="Times New Roman" w:cs="Times New Roman"/>
            <w:color w:val="auto"/>
            <w:sz w:val="24"/>
            <w:szCs w:val="24"/>
            <w:u w:val="none"/>
            <w:lang w:val="en-US"/>
          </w:rPr>
          <w:t>FB</w:t>
        </w:r>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ru</w:t>
        </w:r>
        <w:proofErr w:type="spellEnd"/>
        <w:r w:rsidRPr="00A8269D">
          <w:rPr>
            <w:rStyle w:val="ab"/>
            <w:rFonts w:ascii="Times New Roman" w:hAnsi="Times New Roman" w:cs="Times New Roman"/>
            <w:color w:val="auto"/>
            <w:sz w:val="24"/>
            <w:szCs w:val="24"/>
            <w:u w:val="none"/>
          </w:rPr>
          <w:t>/</w:t>
        </w:r>
      </w:hyperlink>
    </w:p>
    <w:p w14:paraId="11F0C6CC"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8" w:history="1">
        <w:r w:rsidRPr="00A8269D">
          <w:rPr>
            <w:rStyle w:val="ab"/>
            <w:rFonts w:ascii="Times New Roman" w:hAnsi="Times New Roman" w:cs="Times New Roman"/>
            <w:color w:val="auto"/>
            <w:sz w:val="24"/>
            <w:szCs w:val="24"/>
            <w:u w:val="none"/>
            <w:lang w:val="en-US"/>
          </w:rPr>
          <w:t>http</w:t>
        </w:r>
        <w:r w:rsidRPr="00A8269D">
          <w:rPr>
            <w:rStyle w:val="ab"/>
            <w:rFonts w:ascii="Times New Roman" w:hAnsi="Times New Roman" w:cs="Times New Roman"/>
            <w:color w:val="auto"/>
            <w:sz w:val="24"/>
            <w:szCs w:val="24"/>
            <w:u w:val="none"/>
          </w:rPr>
          <w:t>://</w:t>
        </w:r>
        <w:r w:rsidRPr="00A8269D">
          <w:rPr>
            <w:rStyle w:val="ab"/>
            <w:rFonts w:ascii="Times New Roman" w:hAnsi="Times New Roman" w:cs="Times New Roman"/>
            <w:color w:val="auto"/>
            <w:sz w:val="24"/>
            <w:szCs w:val="24"/>
            <w:u w:val="none"/>
            <w:lang w:val="en-US"/>
          </w:rPr>
          <w:t>www</w:t>
        </w:r>
        <w:r w:rsidRPr="00A8269D">
          <w:rPr>
            <w:rStyle w:val="ab"/>
            <w:rFonts w:ascii="Times New Roman" w:hAnsi="Times New Roman" w:cs="Times New Roman"/>
            <w:color w:val="auto"/>
            <w:sz w:val="24"/>
            <w:szCs w:val="24"/>
            <w:u w:val="none"/>
          </w:rPr>
          <w:t>.</w:t>
        </w:r>
        <w:proofErr w:type="spellStart"/>
        <w:r w:rsidRPr="00A8269D">
          <w:rPr>
            <w:rStyle w:val="ab"/>
            <w:rFonts w:ascii="Times New Roman" w:hAnsi="Times New Roman" w:cs="Times New Roman"/>
            <w:color w:val="auto"/>
            <w:sz w:val="24"/>
            <w:szCs w:val="24"/>
            <w:u w:val="none"/>
            <w:lang w:val="en-US"/>
          </w:rPr>
          <w:t>wikipedia</w:t>
        </w:r>
        <w:proofErr w:type="spellEnd"/>
        <w:r w:rsidRPr="00A8269D">
          <w:rPr>
            <w:rStyle w:val="ab"/>
            <w:rFonts w:ascii="Times New Roman" w:hAnsi="Times New Roman" w:cs="Times New Roman"/>
            <w:color w:val="auto"/>
            <w:sz w:val="24"/>
            <w:szCs w:val="24"/>
            <w:u w:val="none"/>
          </w:rPr>
          <w:t>.</w:t>
        </w:r>
        <w:r w:rsidRPr="00A8269D">
          <w:rPr>
            <w:rStyle w:val="ab"/>
            <w:rFonts w:ascii="Times New Roman" w:hAnsi="Times New Roman" w:cs="Times New Roman"/>
            <w:color w:val="auto"/>
            <w:sz w:val="24"/>
            <w:szCs w:val="24"/>
            <w:u w:val="none"/>
            <w:lang w:val="en-US"/>
          </w:rPr>
          <w:t>org</w:t>
        </w:r>
        <w:r w:rsidRPr="00A8269D">
          <w:rPr>
            <w:rStyle w:val="ab"/>
            <w:rFonts w:ascii="Times New Roman" w:hAnsi="Times New Roman" w:cs="Times New Roman"/>
            <w:color w:val="auto"/>
            <w:sz w:val="24"/>
            <w:szCs w:val="24"/>
            <w:u w:val="none"/>
          </w:rPr>
          <w:t>/</w:t>
        </w:r>
      </w:hyperlink>
    </w:p>
    <w:p w14:paraId="5D07402C"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19" w:history="1">
        <w:r w:rsidRPr="00A8269D">
          <w:rPr>
            <w:rStyle w:val="ab"/>
            <w:rFonts w:ascii="Times New Roman" w:hAnsi="Times New Roman" w:cs="Times New Roman"/>
            <w:color w:val="auto"/>
            <w:sz w:val="24"/>
            <w:szCs w:val="24"/>
            <w:u w:val="none"/>
          </w:rPr>
          <w:t>http://fb.ru/article/155030/goryachie-tochki-karta-goryachih-tochek-planetyi</w:t>
        </w:r>
      </w:hyperlink>
    </w:p>
    <w:p w14:paraId="7A35BD6F"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20" w:history="1">
        <w:r w:rsidRPr="00A8269D">
          <w:rPr>
            <w:rStyle w:val="ab"/>
            <w:rFonts w:ascii="Times New Roman" w:hAnsi="Times New Roman" w:cs="Times New Roman"/>
            <w:color w:val="auto"/>
            <w:sz w:val="24"/>
            <w:szCs w:val="24"/>
            <w:u w:val="none"/>
          </w:rPr>
          <w:t>http://apparat.cc/world/maps-conflict/</w:t>
        </w:r>
      </w:hyperlink>
    </w:p>
    <w:p w14:paraId="7AB14947"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hyperlink r:id="rId21" w:history="1">
        <w:r w:rsidRPr="00A8269D">
          <w:rPr>
            <w:rStyle w:val="ab"/>
            <w:rFonts w:ascii="Times New Roman" w:hAnsi="Times New Roman" w:cs="Times New Roman"/>
            <w:bCs/>
            <w:color w:val="auto"/>
            <w:sz w:val="24"/>
            <w:szCs w:val="24"/>
            <w:u w:val="none"/>
            <w:lang w:eastAsia="ru-RU"/>
          </w:rPr>
          <w:t>http://xreferat.com/112/1458-1-problema-izmeneniya-klimata-na-zemle.html</w:t>
        </w:r>
      </w:hyperlink>
    </w:p>
    <w:p w14:paraId="7E550FAB" w14:textId="77777777" w:rsidR="001F0B47" w:rsidRPr="00A8269D" w:rsidRDefault="001F0B47" w:rsidP="001F0B47">
      <w:pPr>
        <w:pStyle w:val="af5"/>
        <w:spacing w:after="0" w:line="240" w:lineRule="auto"/>
        <w:ind w:left="142"/>
        <w:jc w:val="both"/>
        <w:rPr>
          <w:rFonts w:ascii="Times New Roman" w:eastAsia="Times New Roman" w:hAnsi="Times New Roman" w:cs="Times New Roman"/>
          <w:iCs w:val="0"/>
          <w:color w:val="231F20"/>
          <w:spacing w:val="2"/>
          <w:sz w:val="24"/>
          <w:szCs w:val="24"/>
        </w:rPr>
      </w:pPr>
      <w:r w:rsidRPr="00A8269D">
        <w:rPr>
          <w:rFonts w:ascii="Times New Roman" w:eastAsia="Times New Roman" w:hAnsi="Times New Roman" w:cs="Times New Roman"/>
          <w:iCs w:val="0"/>
          <w:color w:val="231F20"/>
          <w:spacing w:val="9"/>
          <w:w w:val="109"/>
          <w:sz w:val="24"/>
          <w:szCs w:val="24"/>
        </w:rPr>
        <w:t>w</w:t>
      </w:r>
      <w:r w:rsidRPr="00A8269D">
        <w:rPr>
          <w:rFonts w:ascii="Times New Roman" w:eastAsia="Times New Roman" w:hAnsi="Times New Roman" w:cs="Times New Roman"/>
          <w:iCs w:val="0"/>
          <w:color w:val="231F20"/>
          <w:spacing w:val="8"/>
          <w:w w:val="109"/>
          <w:sz w:val="24"/>
          <w:szCs w:val="24"/>
        </w:rPr>
        <w:t>w</w:t>
      </w:r>
      <w:r w:rsidRPr="00A8269D">
        <w:rPr>
          <w:rFonts w:ascii="Times New Roman" w:eastAsia="Times New Roman" w:hAnsi="Times New Roman" w:cs="Times New Roman"/>
          <w:iCs w:val="0"/>
          <w:color w:val="231F20"/>
          <w:spacing w:val="9"/>
          <w:w w:val="109"/>
          <w:sz w:val="24"/>
          <w:szCs w:val="24"/>
        </w:rPr>
        <w:t>w</w:t>
      </w:r>
      <w:r w:rsidRPr="00A8269D">
        <w:rPr>
          <w:rFonts w:ascii="Times New Roman" w:eastAsia="Times New Roman" w:hAnsi="Times New Roman" w:cs="Times New Roman"/>
          <w:iCs w:val="0"/>
          <w:color w:val="231F20"/>
          <w:spacing w:val="30"/>
          <w:sz w:val="24"/>
          <w:szCs w:val="24"/>
        </w:rPr>
        <w:t>.</w:t>
      </w:r>
      <w:r w:rsidRPr="00A8269D">
        <w:rPr>
          <w:rFonts w:ascii="Times New Roman" w:eastAsia="Times New Roman" w:hAnsi="Times New Roman" w:cs="Times New Roman"/>
          <w:iCs w:val="0"/>
          <w:color w:val="231F20"/>
          <w:spacing w:val="9"/>
          <w:sz w:val="24"/>
          <w:szCs w:val="24"/>
        </w:rPr>
        <w:t>s</w:t>
      </w:r>
      <w:r w:rsidRPr="00A8269D">
        <w:rPr>
          <w:rFonts w:ascii="Times New Roman" w:eastAsia="Times New Roman" w:hAnsi="Times New Roman" w:cs="Times New Roman"/>
          <w:iCs w:val="0"/>
          <w:color w:val="231F20"/>
          <w:spacing w:val="9"/>
          <w:w w:val="110"/>
          <w:sz w:val="24"/>
          <w:szCs w:val="24"/>
        </w:rPr>
        <w:t>c</w:t>
      </w:r>
      <w:r w:rsidRPr="00A8269D">
        <w:rPr>
          <w:rFonts w:ascii="Times New Roman" w:eastAsia="Times New Roman" w:hAnsi="Times New Roman" w:cs="Times New Roman"/>
          <w:iCs w:val="0"/>
          <w:color w:val="231F20"/>
          <w:spacing w:val="9"/>
          <w:sz w:val="24"/>
          <w:szCs w:val="24"/>
        </w:rPr>
        <w:t>h</w:t>
      </w:r>
      <w:r w:rsidRPr="00A8269D">
        <w:rPr>
          <w:rFonts w:ascii="Times New Roman" w:eastAsia="Times New Roman" w:hAnsi="Times New Roman" w:cs="Times New Roman"/>
          <w:iCs w:val="0"/>
          <w:color w:val="231F20"/>
          <w:spacing w:val="9"/>
          <w:w w:val="108"/>
          <w:sz w:val="24"/>
          <w:szCs w:val="24"/>
        </w:rPr>
        <w:t>oo</w:t>
      </w:r>
      <w:r w:rsidRPr="00A8269D">
        <w:rPr>
          <w:rFonts w:ascii="Times New Roman" w:eastAsia="Times New Roman" w:hAnsi="Times New Roman" w:cs="Times New Roman"/>
          <w:iCs w:val="0"/>
          <w:color w:val="231F20"/>
          <w:spacing w:val="8"/>
          <w:sz w:val="24"/>
          <w:szCs w:val="24"/>
        </w:rPr>
        <w:t>l</w:t>
      </w:r>
      <w:r w:rsidRPr="00A8269D">
        <w:rPr>
          <w:rFonts w:ascii="Times New Roman" w:eastAsia="Times New Roman" w:hAnsi="Times New Roman" w:cs="Times New Roman"/>
          <w:iCs w:val="0"/>
          <w:color w:val="231F20"/>
          <w:spacing w:val="10"/>
          <w:w w:val="109"/>
          <w:sz w:val="24"/>
          <w:szCs w:val="24"/>
        </w:rPr>
        <w:t>-</w:t>
      </w:r>
      <w:r w:rsidRPr="00A8269D">
        <w:rPr>
          <w:rFonts w:ascii="Times New Roman" w:eastAsia="Times New Roman" w:hAnsi="Times New Roman" w:cs="Times New Roman"/>
          <w:iCs w:val="0"/>
          <w:color w:val="231F20"/>
          <w:spacing w:val="8"/>
          <w:w w:val="110"/>
          <w:sz w:val="24"/>
          <w:szCs w:val="24"/>
        </w:rPr>
        <w:t>c</w:t>
      </w:r>
      <w:r w:rsidRPr="00A8269D">
        <w:rPr>
          <w:rFonts w:ascii="Times New Roman" w:eastAsia="Times New Roman" w:hAnsi="Times New Roman" w:cs="Times New Roman"/>
          <w:iCs w:val="0"/>
          <w:color w:val="231F20"/>
          <w:spacing w:val="8"/>
          <w:w w:val="108"/>
          <w:sz w:val="24"/>
          <w:szCs w:val="24"/>
        </w:rPr>
        <w:t>o</w:t>
      </w:r>
      <w:r w:rsidRPr="00A8269D">
        <w:rPr>
          <w:rFonts w:ascii="Times New Roman" w:eastAsia="Times New Roman" w:hAnsi="Times New Roman" w:cs="Times New Roman"/>
          <w:iCs w:val="0"/>
          <w:color w:val="231F20"/>
          <w:spacing w:val="9"/>
          <w:sz w:val="24"/>
          <w:szCs w:val="24"/>
        </w:rPr>
        <w:t>ll</w:t>
      </w:r>
      <w:r w:rsidRPr="00A8269D">
        <w:rPr>
          <w:rFonts w:ascii="Times New Roman" w:eastAsia="Times New Roman" w:hAnsi="Times New Roman" w:cs="Times New Roman"/>
          <w:iCs w:val="0"/>
          <w:color w:val="231F20"/>
          <w:spacing w:val="9"/>
          <w:w w:val="112"/>
          <w:sz w:val="24"/>
          <w:szCs w:val="24"/>
        </w:rPr>
        <w:t>e</w:t>
      </w:r>
      <w:r w:rsidRPr="00A8269D">
        <w:rPr>
          <w:rFonts w:ascii="Times New Roman" w:eastAsia="Times New Roman" w:hAnsi="Times New Roman" w:cs="Times New Roman"/>
          <w:iCs w:val="0"/>
          <w:color w:val="231F20"/>
          <w:spacing w:val="9"/>
          <w:w w:val="110"/>
          <w:sz w:val="24"/>
          <w:szCs w:val="24"/>
        </w:rPr>
        <w:t>c</w:t>
      </w:r>
      <w:r w:rsidRPr="00A8269D">
        <w:rPr>
          <w:rFonts w:ascii="Times New Roman" w:eastAsia="Times New Roman" w:hAnsi="Times New Roman" w:cs="Times New Roman"/>
          <w:iCs w:val="0"/>
          <w:color w:val="231F20"/>
          <w:spacing w:val="8"/>
          <w:sz w:val="24"/>
          <w:szCs w:val="24"/>
        </w:rPr>
        <w:t>t</w:t>
      </w:r>
      <w:r w:rsidRPr="00A8269D">
        <w:rPr>
          <w:rFonts w:ascii="Times New Roman" w:eastAsia="Times New Roman" w:hAnsi="Times New Roman" w:cs="Times New Roman"/>
          <w:iCs w:val="0"/>
          <w:color w:val="231F20"/>
          <w:spacing w:val="10"/>
          <w:sz w:val="24"/>
          <w:szCs w:val="24"/>
        </w:rPr>
        <w:t>i</w:t>
      </w:r>
      <w:r w:rsidRPr="00A8269D">
        <w:rPr>
          <w:rFonts w:ascii="Times New Roman" w:eastAsia="Times New Roman" w:hAnsi="Times New Roman" w:cs="Times New Roman"/>
          <w:iCs w:val="0"/>
          <w:color w:val="231F20"/>
          <w:spacing w:val="10"/>
          <w:w w:val="108"/>
          <w:sz w:val="24"/>
          <w:szCs w:val="24"/>
        </w:rPr>
        <w:t>o</w:t>
      </w:r>
      <w:r w:rsidRPr="00A8269D">
        <w:rPr>
          <w:rFonts w:ascii="Times New Roman" w:eastAsia="Times New Roman" w:hAnsi="Times New Roman" w:cs="Times New Roman"/>
          <w:iCs w:val="0"/>
          <w:color w:val="231F20"/>
          <w:spacing w:val="8"/>
          <w:sz w:val="24"/>
          <w:szCs w:val="24"/>
        </w:rPr>
        <w:t>n</w:t>
      </w:r>
      <w:r w:rsidRPr="00A8269D">
        <w:rPr>
          <w:rFonts w:ascii="Times New Roman" w:eastAsia="Times New Roman" w:hAnsi="Times New Roman" w:cs="Times New Roman"/>
          <w:iCs w:val="0"/>
          <w:color w:val="231F20"/>
          <w:spacing w:val="32"/>
          <w:sz w:val="24"/>
          <w:szCs w:val="24"/>
        </w:rPr>
        <w:t>.</w:t>
      </w:r>
      <w:r w:rsidRPr="00A8269D">
        <w:rPr>
          <w:rFonts w:ascii="Times New Roman" w:eastAsia="Times New Roman" w:hAnsi="Times New Roman" w:cs="Times New Roman"/>
          <w:iCs w:val="0"/>
          <w:color w:val="231F20"/>
          <w:spacing w:val="9"/>
          <w:w w:val="112"/>
          <w:sz w:val="24"/>
          <w:szCs w:val="24"/>
        </w:rPr>
        <w:t>e</w:t>
      </w:r>
      <w:r w:rsidRPr="00A8269D">
        <w:rPr>
          <w:rFonts w:ascii="Times New Roman" w:eastAsia="Times New Roman" w:hAnsi="Times New Roman" w:cs="Times New Roman"/>
          <w:iCs w:val="0"/>
          <w:color w:val="231F20"/>
          <w:spacing w:val="9"/>
          <w:w w:val="119"/>
          <w:sz w:val="24"/>
          <w:szCs w:val="24"/>
        </w:rPr>
        <w:t>d</w:t>
      </w:r>
      <w:r w:rsidRPr="00A8269D">
        <w:rPr>
          <w:rFonts w:ascii="Times New Roman" w:eastAsia="Times New Roman" w:hAnsi="Times New Roman" w:cs="Times New Roman"/>
          <w:iCs w:val="0"/>
          <w:color w:val="231F20"/>
          <w:spacing w:val="8"/>
          <w:sz w:val="24"/>
          <w:szCs w:val="24"/>
        </w:rPr>
        <w:t>u</w:t>
      </w:r>
      <w:r w:rsidRPr="00A8269D">
        <w:rPr>
          <w:rFonts w:ascii="Times New Roman" w:eastAsia="Times New Roman" w:hAnsi="Times New Roman" w:cs="Times New Roman"/>
          <w:iCs w:val="0"/>
          <w:color w:val="231F20"/>
          <w:spacing w:val="32"/>
          <w:sz w:val="24"/>
          <w:szCs w:val="24"/>
        </w:rPr>
        <w:t>.</w:t>
      </w:r>
      <w:r w:rsidRPr="00A8269D">
        <w:rPr>
          <w:rFonts w:ascii="Times New Roman" w:eastAsia="Times New Roman" w:hAnsi="Times New Roman" w:cs="Times New Roman"/>
          <w:iCs w:val="0"/>
          <w:color w:val="231F20"/>
          <w:spacing w:val="9"/>
          <w:sz w:val="24"/>
          <w:szCs w:val="24"/>
        </w:rPr>
        <w:t>r</w:t>
      </w:r>
      <w:r w:rsidRPr="00A8269D">
        <w:rPr>
          <w:rFonts w:ascii="Times New Roman" w:eastAsia="Times New Roman" w:hAnsi="Times New Roman" w:cs="Times New Roman"/>
          <w:iCs w:val="0"/>
          <w:color w:val="231F20"/>
          <w:spacing w:val="10"/>
          <w:sz w:val="24"/>
          <w:szCs w:val="24"/>
        </w:rPr>
        <w:t>u</w:t>
      </w:r>
      <w:r w:rsidRPr="00A8269D">
        <w:rPr>
          <w:rFonts w:ascii="Times New Roman" w:eastAsia="Times New Roman" w:hAnsi="Times New Roman" w:cs="Times New Roman"/>
          <w:iCs w:val="0"/>
          <w:color w:val="231F20"/>
          <w:spacing w:val="13"/>
          <w:sz w:val="24"/>
          <w:szCs w:val="24"/>
        </w:rPr>
        <w:t xml:space="preserve"> </w:t>
      </w:r>
      <w:r w:rsidRPr="00A8269D">
        <w:rPr>
          <w:rFonts w:ascii="Times New Roman" w:eastAsia="Times New Roman" w:hAnsi="Times New Roman" w:cs="Times New Roman"/>
          <w:iCs w:val="0"/>
          <w:color w:val="231F20"/>
          <w:spacing w:val="8"/>
          <w:w w:val="108"/>
          <w:sz w:val="24"/>
          <w:szCs w:val="24"/>
        </w:rPr>
        <w:t>(</w:t>
      </w:r>
      <w:r w:rsidRPr="00A8269D">
        <w:rPr>
          <w:rFonts w:ascii="Times New Roman" w:eastAsia="Times New Roman" w:hAnsi="Times New Roman" w:cs="Times New Roman"/>
          <w:iCs w:val="0"/>
          <w:color w:val="231F20"/>
          <w:spacing w:val="6"/>
          <w:w w:val="119"/>
          <w:sz w:val="24"/>
          <w:szCs w:val="24"/>
        </w:rPr>
        <w:t>«</w:t>
      </w:r>
      <w:r w:rsidRPr="00A8269D">
        <w:rPr>
          <w:rFonts w:ascii="Times New Roman" w:eastAsia="Times New Roman" w:hAnsi="Times New Roman" w:cs="Times New Roman"/>
          <w:iCs w:val="0"/>
          <w:color w:val="231F20"/>
          <w:spacing w:val="7"/>
          <w:w w:val="114"/>
          <w:sz w:val="24"/>
          <w:szCs w:val="24"/>
        </w:rPr>
        <w:t>Е</w:t>
      </w:r>
      <w:r w:rsidRPr="00A8269D">
        <w:rPr>
          <w:rFonts w:ascii="Times New Roman" w:eastAsia="Times New Roman" w:hAnsi="Times New Roman" w:cs="Times New Roman"/>
          <w:iCs w:val="0"/>
          <w:color w:val="231F20"/>
          <w:spacing w:val="6"/>
          <w:w w:val="112"/>
          <w:sz w:val="24"/>
          <w:szCs w:val="24"/>
        </w:rPr>
        <w:t>д</w:t>
      </w:r>
      <w:r w:rsidRPr="00A8269D">
        <w:rPr>
          <w:rFonts w:ascii="Times New Roman" w:eastAsia="Times New Roman" w:hAnsi="Times New Roman" w:cs="Times New Roman"/>
          <w:iCs w:val="0"/>
          <w:color w:val="231F20"/>
          <w:spacing w:val="6"/>
          <w:sz w:val="24"/>
          <w:szCs w:val="24"/>
        </w:rPr>
        <w:t>и</w:t>
      </w:r>
      <w:r w:rsidRPr="00A8269D">
        <w:rPr>
          <w:rFonts w:ascii="Times New Roman" w:eastAsia="Times New Roman" w:hAnsi="Times New Roman" w:cs="Times New Roman"/>
          <w:iCs w:val="0"/>
          <w:color w:val="231F20"/>
          <w:spacing w:val="8"/>
          <w:w w:val="118"/>
          <w:sz w:val="24"/>
          <w:szCs w:val="24"/>
        </w:rPr>
        <w:t>н</w:t>
      </w:r>
      <w:r w:rsidRPr="00A8269D">
        <w:rPr>
          <w:rFonts w:ascii="Times New Roman" w:eastAsia="Times New Roman" w:hAnsi="Times New Roman" w:cs="Times New Roman"/>
          <w:iCs w:val="0"/>
          <w:color w:val="231F20"/>
          <w:spacing w:val="6"/>
          <w:sz w:val="24"/>
          <w:szCs w:val="24"/>
        </w:rPr>
        <w:t>а</w:t>
      </w:r>
      <w:r w:rsidRPr="00A8269D">
        <w:rPr>
          <w:rFonts w:ascii="Times New Roman" w:eastAsia="Times New Roman" w:hAnsi="Times New Roman" w:cs="Times New Roman"/>
          <w:iCs w:val="0"/>
          <w:color w:val="231F20"/>
          <w:spacing w:val="8"/>
          <w:sz w:val="24"/>
          <w:szCs w:val="24"/>
        </w:rPr>
        <w:t>я</w:t>
      </w:r>
      <w:r w:rsidRPr="00A8269D">
        <w:rPr>
          <w:rFonts w:ascii="Times New Roman" w:eastAsia="Times New Roman" w:hAnsi="Times New Roman" w:cs="Times New Roman"/>
          <w:iCs w:val="0"/>
          <w:color w:val="231F20"/>
          <w:spacing w:val="13"/>
          <w:sz w:val="24"/>
          <w:szCs w:val="24"/>
        </w:rPr>
        <w:t xml:space="preserve"> </w:t>
      </w:r>
      <w:r w:rsidRPr="00A8269D">
        <w:rPr>
          <w:rFonts w:ascii="Times New Roman" w:eastAsia="Times New Roman" w:hAnsi="Times New Roman" w:cs="Times New Roman"/>
          <w:iCs w:val="0"/>
          <w:color w:val="231F20"/>
          <w:spacing w:val="18"/>
          <w:sz w:val="24"/>
          <w:szCs w:val="24"/>
        </w:rPr>
        <w:t>к</w:t>
      </w:r>
      <w:r w:rsidRPr="00A8269D">
        <w:rPr>
          <w:rFonts w:ascii="Times New Roman" w:eastAsia="Times New Roman" w:hAnsi="Times New Roman" w:cs="Times New Roman"/>
          <w:iCs w:val="0"/>
          <w:color w:val="231F20"/>
          <w:spacing w:val="18"/>
          <w:w w:val="108"/>
          <w:sz w:val="24"/>
          <w:szCs w:val="24"/>
        </w:rPr>
        <w:t>о</w:t>
      </w:r>
      <w:r w:rsidRPr="00A8269D">
        <w:rPr>
          <w:rFonts w:ascii="Times New Roman" w:eastAsia="Times New Roman" w:hAnsi="Times New Roman" w:cs="Times New Roman"/>
          <w:iCs w:val="0"/>
          <w:color w:val="231F20"/>
          <w:spacing w:val="16"/>
          <w:sz w:val="24"/>
          <w:szCs w:val="24"/>
        </w:rPr>
        <w:t>л</w:t>
      </w:r>
      <w:r w:rsidRPr="00A8269D">
        <w:rPr>
          <w:rFonts w:ascii="Times New Roman" w:eastAsia="Times New Roman" w:hAnsi="Times New Roman" w:cs="Times New Roman"/>
          <w:iCs w:val="0"/>
          <w:color w:val="231F20"/>
          <w:spacing w:val="18"/>
          <w:sz w:val="24"/>
          <w:szCs w:val="24"/>
        </w:rPr>
        <w:t>л</w:t>
      </w:r>
      <w:r w:rsidRPr="00A8269D">
        <w:rPr>
          <w:rFonts w:ascii="Times New Roman" w:eastAsia="Times New Roman" w:hAnsi="Times New Roman" w:cs="Times New Roman"/>
          <w:iCs w:val="0"/>
          <w:color w:val="231F20"/>
          <w:spacing w:val="17"/>
          <w:w w:val="112"/>
          <w:sz w:val="24"/>
          <w:szCs w:val="24"/>
        </w:rPr>
        <w:t>е</w:t>
      </w:r>
      <w:r w:rsidRPr="00A8269D">
        <w:rPr>
          <w:rFonts w:ascii="Times New Roman" w:eastAsia="Times New Roman" w:hAnsi="Times New Roman" w:cs="Times New Roman"/>
          <w:iCs w:val="0"/>
          <w:color w:val="231F20"/>
          <w:spacing w:val="17"/>
          <w:sz w:val="24"/>
          <w:szCs w:val="24"/>
        </w:rPr>
        <w:t>кци</w:t>
      </w:r>
      <w:r w:rsidRPr="00A8269D">
        <w:rPr>
          <w:rFonts w:ascii="Times New Roman" w:eastAsia="Times New Roman" w:hAnsi="Times New Roman" w:cs="Times New Roman"/>
          <w:iCs w:val="0"/>
          <w:color w:val="231F20"/>
          <w:spacing w:val="18"/>
          <w:sz w:val="24"/>
          <w:szCs w:val="24"/>
        </w:rPr>
        <w:t>и</w:t>
      </w:r>
      <w:r w:rsidRPr="00A8269D">
        <w:rPr>
          <w:rFonts w:ascii="Times New Roman" w:eastAsia="Times New Roman" w:hAnsi="Times New Roman" w:cs="Times New Roman"/>
          <w:iCs w:val="0"/>
          <w:color w:val="231F20"/>
          <w:spacing w:val="13"/>
          <w:sz w:val="24"/>
          <w:szCs w:val="24"/>
        </w:rPr>
        <w:t xml:space="preserve"> </w:t>
      </w:r>
      <w:r w:rsidRPr="00A8269D">
        <w:rPr>
          <w:rFonts w:ascii="Times New Roman" w:eastAsia="Times New Roman" w:hAnsi="Times New Roman" w:cs="Times New Roman"/>
          <w:iCs w:val="0"/>
          <w:color w:val="231F20"/>
          <w:spacing w:val="7"/>
          <w:sz w:val="24"/>
          <w:szCs w:val="24"/>
        </w:rPr>
        <w:t>ци</w:t>
      </w:r>
      <w:r w:rsidRPr="00A8269D">
        <w:rPr>
          <w:rFonts w:ascii="Times New Roman" w:eastAsia="Times New Roman" w:hAnsi="Times New Roman" w:cs="Times New Roman"/>
          <w:iCs w:val="0"/>
          <w:color w:val="231F20"/>
          <w:spacing w:val="7"/>
          <w:w w:val="114"/>
          <w:sz w:val="24"/>
          <w:szCs w:val="24"/>
        </w:rPr>
        <w:t>ф</w:t>
      </w:r>
      <w:r w:rsidRPr="00A8269D">
        <w:rPr>
          <w:rFonts w:ascii="Times New Roman" w:eastAsia="Times New Roman" w:hAnsi="Times New Roman" w:cs="Times New Roman"/>
          <w:iCs w:val="0"/>
          <w:color w:val="231F20"/>
          <w:spacing w:val="7"/>
          <w:w w:val="118"/>
          <w:sz w:val="24"/>
          <w:szCs w:val="24"/>
        </w:rPr>
        <w:t>р</w:t>
      </w:r>
      <w:r w:rsidRPr="00A8269D">
        <w:rPr>
          <w:rFonts w:ascii="Times New Roman" w:eastAsia="Times New Roman" w:hAnsi="Times New Roman" w:cs="Times New Roman"/>
          <w:iCs w:val="0"/>
          <w:color w:val="231F20"/>
          <w:spacing w:val="6"/>
          <w:w w:val="108"/>
          <w:sz w:val="24"/>
          <w:szCs w:val="24"/>
        </w:rPr>
        <w:t>о</w:t>
      </w:r>
      <w:r w:rsidRPr="00A8269D">
        <w:rPr>
          <w:rFonts w:ascii="Times New Roman" w:eastAsia="Times New Roman" w:hAnsi="Times New Roman" w:cs="Times New Roman"/>
          <w:iCs w:val="0"/>
          <w:color w:val="231F20"/>
          <w:spacing w:val="7"/>
          <w:w w:val="116"/>
          <w:sz w:val="24"/>
          <w:szCs w:val="24"/>
        </w:rPr>
        <w:t>в</w:t>
      </w:r>
      <w:r w:rsidRPr="00A8269D">
        <w:rPr>
          <w:rFonts w:ascii="Times New Roman" w:eastAsia="Times New Roman" w:hAnsi="Times New Roman" w:cs="Times New Roman"/>
          <w:iCs w:val="0"/>
          <w:color w:val="231F20"/>
          <w:spacing w:val="6"/>
          <w:w w:val="120"/>
          <w:sz w:val="24"/>
          <w:szCs w:val="24"/>
        </w:rPr>
        <w:t>ы</w:t>
      </w:r>
      <w:r w:rsidRPr="00A8269D">
        <w:rPr>
          <w:rFonts w:ascii="Times New Roman" w:eastAsia="Times New Roman" w:hAnsi="Times New Roman" w:cs="Times New Roman"/>
          <w:iCs w:val="0"/>
          <w:color w:val="231F20"/>
          <w:spacing w:val="8"/>
          <w:sz w:val="24"/>
          <w:szCs w:val="24"/>
        </w:rPr>
        <w:t>х</w:t>
      </w:r>
      <w:r w:rsidRPr="00A8269D">
        <w:rPr>
          <w:rFonts w:ascii="Times New Roman" w:eastAsia="Times New Roman" w:hAnsi="Times New Roman" w:cs="Times New Roman"/>
          <w:iCs w:val="0"/>
          <w:color w:val="231F20"/>
          <w:spacing w:val="14"/>
          <w:sz w:val="24"/>
          <w:szCs w:val="24"/>
        </w:rPr>
        <w:t xml:space="preserve"> </w:t>
      </w:r>
      <w:r w:rsidRPr="00A8269D">
        <w:rPr>
          <w:rFonts w:ascii="Times New Roman" w:eastAsia="Times New Roman" w:hAnsi="Times New Roman" w:cs="Times New Roman"/>
          <w:iCs w:val="0"/>
          <w:color w:val="231F20"/>
          <w:spacing w:val="5"/>
          <w:w w:val="108"/>
          <w:sz w:val="24"/>
          <w:szCs w:val="24"/>
        </w:rPr>
        <w:t>о</w:t>
      </w:r>
      <w:r w:rsidRPr="00A8269D">
        <w:rPr>
          <w:rFonts w:ascii="Times New Roman" w:eastAsia="Times New Roman" w:hAnsi="Times New Roman" w:cs="Times New Roman"/>
          <w:iCs w:val="0"/>
          <w:color w:val="231F20"/>
          <w:spacing w:val="5"/>
          <w:w w:val="104"/>
          <w:sz w:val="24"/>
          <w:szCs w:val="24"/>
        </w:rPr>
        <w:t>б</w:t>
      </w:r>
      <w:r w:rsidRPr="00A8269D">
        <w:rPr>
          <w:rFonts w:ascii="Times New Roman" w:eastAsia="Times New Roman" w:hAnsi="Times New Roman" w:cs="Times New Roman"/>
          <w:iCs w:val="0"/>
          <w:color w:val="231F20"/>
          <w:spacing w:val="4"/>
          <w:w w:val="118"/>
          <w:sz w:val="24"/>
          <w:szCs w:val="24"/>
        </w:rPr>
        <w:t>р</w:t>
      </w:r>
      <w:r w:rsidRPr="00A8269D">
        <w:rPr>
          <w:rFonts w:ascii="Times New Roman" w:eastAsia="Times New Roman" w:hAnsi="Times New Roman" w:cs="Times New Roman"/>
          <w:iCs w:val="0"/>
          <w:color w:val="231F20"/>
          <w:spacing w:val="5"/>
          <w:sz w:val="24"/>
          <w:szCs w:val="24"/>
        </w:rPr>
        <w:t>аз</w:t>
      </w:r>
      <w:r w:rsidRPr="00A8269D">
        <w:rPr>
          <w:rFonts w:ascii="Times New Roman" w:eastAsia="Times New Roman" w:hAnsi="Times New Roman" w:cs="Times New Roman"/>
          <w:iCs w:val="0"/>
          <w:color w:val="231F20"/>
          <w:spacing w:val="6"/>
          <w:w w:val="108"/>
          <w:sz w:val="24"/>
          <w:szCs w:val="24"/>
        </w:rPr>
        <w:t>о</w:t>
      </w:r>
      <w:r w:rsidRPr="00A8269D">
        <w:rPr>
          <w:rFonts w:ascii="Times New Roman" w:eastAsia="Times New Roman" w:hAnsi="Times New Roman" w:cs="Times New Roman"/>
          <w:iCs w:val="0"/>
          <w:color w:val="231F20"/>
          <w:spacing w:val="4"/>
          <w:w w:val="116"/>
          <w:sz w:val="24"/>
          <w:szCs w:val="24"/>
        </w:rPr>
        <w:t>в</w:t>
      </w:r>
      <w:r w:rsidRPr="00A8269D">
        <w:rPr>
          <w:rFonts w:ascii="Times New Roman" w:eastAsia="Times New Roman" w:hAnsi="Times New Roman" w:cs="Times New Roman"/>
          <w:iCs w:val="0"/>
          <w:color w:val="231F20"/>
          <w:spacing w:val="5"/>
          <w:sz w:val="24"/>
          <w:szCs w:val="24"/>
        </w:rPr>
        <w:t>а</w:t>
      </w:r>
      <w:r w:rsidRPr="00A8269D">
        <w:rPr>
          <w:rFonts w:ascii="Times New Roman" w:eastAsia="Times New Roman" w:hAnsi="Times New Roman" w:cs="Times New Roman"/>
          <w:iCs w:val="0"/>
          <w:color w:val="231F20"/>
          <w:spacing w:val="6"/>
          <w:w w:val="119"/>
          <w:sz w:val="24"/>
          <w:szCs w:val="24"/>
        </w:rPr>
        <w:t>т</w:t>
      </w:r>
      <w:r w:rsidRPr="00A8269D">
        <w:rPr>
          <w:rFonts w:ascii="Times New Roman" w:eastAsia="Times New Roman" w:hAnsi="Times New Roman" w:cs="Times New Roman"/>
          <w:iCs w:val="0"/>
          <w:color w:val="231F20"/>
          <w:spacing w:val="4"/>
          <w:w w:val="112"/>
          <w:sz w:val="24"/>
          <w:szCs w:val="24"/>
        </w:rPr>
        <w:t>е</w:t>
      </w:r>
      <w:r w:rsidRPr="00A8269D">
        <w:rPr>
          <w:rFonts w:ascii="Times New Roman" w:eastAsia="Times New Roman" w:hAnsi="Times New Roman" w:cs="Times New Roman"/>
          <w:iCs w:val="0"/>
          <w:color w:val="231F20"/>
          <w:spacing w:val="5"/>
          <w:sz w:val="24"/>
          <w:szCs w:val="24"/>
        </w:rPr>
        <w:t>л</w:t>
      </w:r>
      <w:r w:rsidRPr="00A8269D">
        <w:rPr>
          <w:rFonts w:ascii="Times New Roman" w:eastAsia="Times New Roman" w:hAnsi="Times New Roman" w:cs="Times New Roman"/>
          <w:iCs w:val="0"/>
          <w:color w:val="231F20"/>
          <w:spacing w:val="5"/>
          <w:w w:val="118"/>
          <w:sz w:val="24"/>
          <w:szCs w:val="24"/>
        </w:rPr>
        <w:t>ьн</w:t>
      </w:r>
      <w:r w:rsidRPr="00A8269D">
        <w:rPr>
          <w:rFonts w:ascii="Times New Roman" w:eastAsia="Times New Roman" w:hAnsi="Times New Roman" w:cs="Times New Roman"/>
          <w:iCs w:val="0"/>
          <w:color w:val="231F20"/>
          <w:spacing w:val="4"/>
          <w:w w:val="120"/>
          <w:sz w:val="24"/>
          <w:szCs w:val="24"/>
        </w:rPr>
        <w:t>ы</w:t>
      </w:r>
      <w:r w:rsidRPr="00A8269D">
        <w:rPr>
          <w:rFonts w:ascii="Times New Roman" w:eastAsia="Times New Roman" w:hAnsi="Times New Roman" w:cs="Times New Roman"/>
          <w:iCs w:val="0"/>
          <w:color w:val="231F20"/>
          <w:spacing w:val="6"/>
          <w:sz w:val="24"/>
          <w:szCs w:val="24"/>
        </w:rPr>
        <w:t>х</w:t>
      </w:r>
      <w:r w:rsidRPr="00A8269D">
        <w:rPr>
          <w:rFonts w:ascii="Times New Roman" w:eastAsia="Times New Roman" w:hAnsi="Times New Roman" w:cs="Times New Roman"/>
          <w:iCs w:val="0"/>
          <w:color w:val="231F20"/>
          <w:spacing w:val="13"/>
          <w:sz w:val="24"/>
          <w:szCs w:val="24"/>
        </w:rPr>
        <w:t xml:space="preserve"> </w:t>
      </w:r>
      <w:r w:rsidRPr="00A8269D">
        <w:rPr>
          <w:rFonts w:ascii="Times New Roman" w:eastAsia="Times New Roman" w:hAnsi="Times New Roman" w:cs="Times New Roman"/>
          <w:iCs w:val="0"/>
          <w:color w:val="231F20"/>
          <w:spacing w:val="1"/>
          <w:w w:val="118"/>
          <w:sz w:val="24"/>
          <w:szCs w:val="24"/>
        </w:rPr>
        <w:t>р</w:t>
      </w:r>
      <w:r w:rsidRPr="00A8269D">
        <w:rPr>
          <w:rFonts w:ascii="Times New Roman" w:eastAsia="Times New Roman" w:hAnsi="Times New Roman" w:cs="Times New Roman"/>
          <w:iCs w:val="0"/>
          <w:color w:val="231F20"/>
          <w:spacing w:val="1"/>
          <w:w w:val="112"/>
          <w:sz w:val="24"/>
          <w:szCs w:val="24"/>
        </w:rPr>
        <w:t>е</w:t>
      </w:r>
      <w:r w:rsidRPr="00A8269D">
        <w:rPr>
          <w:rFonts w:ascii="Times New Roman" w:eastAsia="Times New Roman" w:hAnsi="Times New Roman" w:cs="Times New Roman"/>
          <w:iCs w:val="0"/>
          <w:color w:val="231F20"/>
          <w:w w:val="110"/>
          <w:sz w:val="24"/>
          <w:szCs w:val="24"/>
        </w:rPr>
        <w:t>с</w:t>
      </w:r>
      <w:r w:rsidRPr="00A8269D">
        <w:rPr>
          <w:rFonts w:ascii="Times New Roman" w:eastAsia="Times New Roman" w:hAnsi="Times New Roman" w:cs="Times New Roman"/>
          <w:iCs w:val="0"/>
          <w:color w:val="231F20"/>
          <w:spacing w:val="1"/>
          <w:w w:val="115"/>
          <w:sz w:val="24"/>
          <w:szCs w:val="24"/>
        </w:rPr>
        <w:t>у</w:t>
      </w:r>
      <w:r w:rsidRPr="00A8269D">
        <w:rPr>
          <w:rFonts w:ascii="Times New Roman" w:eastAsia="Times New Roman" w:hAnsi="Times New Roman" w:cs="Times New Roman"/>
          <w:iCs w:val="0"/>
          <w:color w:val="231F20"/>
          <w:w w:val="118"/>
          <w:sz w:val="24"/>
          <w:szCs w:val="24"/>
        </w:rPr>
        <w:t>р</w:t>
      </w:r>
      <w:r w:rsidRPr="00A8269D">
        <w:rPr>
          <w:rFonts w:ascii="Times New Roman" w:eastAsia="Times New Roman" w:hAnsi="Times New Roman" w:cs="Times New Roman"/>
          <w:iCs w:val="0"/>
          <w:color w:val="231F20"/>
          <w:spacing w:val="1"/>
          <w:w w:val="110"/>
          <w:sz w:val="24"/>
          <w:szCs w:val="24"/>
        </w:rPr>
        <w:t>с</w:t>
      </w:r>
      <w:r w:rsidRPr="00A8269D">
        <w:rPr>
          <w:rFonts w:ascii="Times New Roman" w:eastAsia="Times New Roman" w:hAnsi="Times New Roman" w:cs="Times New Roman"/>
          <w:iCs w:val="0"/>
          <w:color w:val="231F20"/>
          <w:w w:val="108"/>
          <w:sz w:val="24"/>
          <w:szCs w:val="24"/>
        </w:rPr>
        <w:t>о</w:t>
      </w:r>
      <w:r w:rsidRPr="00A8269D">
        <w:rPr>
          <w:rFonts w:ascii="Times New Roman" w:eastAsia="Times New Roman" w:hAnsi="Times New Roman" w:cs="Times New Roman"/>
          <w:iCs w:val="0"/>
          <w:color w:val="231F20"/>
          <w:spacing w:val="1"/>
          <w:w w:val="116"/>
          <w:sz w:val="24"/>
          <w:szCs w:val="24"/>
        </w:rPr>
        <w:t>в</w:t>
      </w:r>
      <w:r w:rsidRPr="00A8269D">
        <w:rPr>
          <w:rFonts w:ascii="Times New Roman" w:eastAsia="Times New Roman" w:hAnsi="Times New Roman" w:cs="Times New Roman"/>
          <w:iCs w:val="0"/>
          <w:color w:val="231F20"/>
          <w:w w:val="119"/>
          <w:sz w:val="24"/>
          <w:szCs w:val="24"/>
        </w:rPr>
        <w:t>»</w:t>
      </w:r>
      <w:r w:rsidRPr="00A8269D">
        <w:rPr>
          <w:rFonts w:ascii="Times New Roman" w:eastAsia="Times New Roman" w:hAnsi="Times New Roman" w:cs="Times New Roman"/>
          <w:iCs w:val="0"/>
          <w:color w:val="231F20"/>
          <w:spacing w:val="1"/>
          <w:w w:val="108"/>
          <w:sz w:val="24"/>
          <w:szCs w:val="24"/>
        </w:rPr>
        <w:t>)</w:t>
      </w:r>
      <w:r w:rsidRPr="00A8269D">
        <w:rPr>
          <w:rFonts w:ascii="Times New Roman" w:eastAsia="Times New Roman" w:hAnsi="Times New Roman" w:cs="Times New Roman"/>
          <w:iCs w:val="0"/>
          <w:color w:val="231F20"/>
          <w:spacing w:val="2"/>
          <w:sz w:val="24"/>
          <w:szCs w:val="24"/>
        </w:rPr>
        <w:t>.</w:t>
      </w:r>
    </w:p>
    <w:p w14:paraId="2046FC19" w14:textId="77777777" w:rsidR="001F0B47" w:rsidRPr="00A8269D" w:rsidRDefault="001F0B47" w:rsidP="001F0B47">
      <w:pPr>
        <w:pStyle w:val="af5"/>
        <w:spacing w:after="0" w:line="240" w:lineRule="auto"/>
        <w:ind w:left="142"/>
        <w:jc w:val="both"/>
        <w:rPr>
          <w:rFonts w:ascii="Times New Roman" w:hAnsi="Times New Roman" w:cs="Times New Roman"/>
          <w:sz w:val="24"/>
          <w:szCs w:val="24"/>
        </w:rPr>
      </w:pPr>
    </w:p>
    <w:p w14:paraId="5E4210FD" w14:textId="77777777" w:rsidR="00761829" w:rsidRPr="007D3C27" w:rsidRDefault="004643D1" w:rsidP="00761829">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caps/>
        </w:rPr>
        <w:br w:type="page"/>
      </w:r>
      <w:r w:rsidR="00761829" w:rsidRPr="007D3C27">
        <w:rPr>
          <w:b/>
          <w:i w:val="0"/>
          <w:caps/>
        </w:rPr>
        <w:lastRenderedPageBreak/>
        <w:t>4.</w:t>
      </w:r>
      <w:r w:rsidR="00761829" w:rsidRPr="007D3C27">
        <w:rPr>
          <w:caps/>
        </w:rPr>
        <w:t xml:space="preserve"> </w:t>
      </w:r>
      <w:r w:rsidR="00761829" w:rsidRPr="007D3C27">
        <w:rPr>
          <w:b/>
          <w:i w:val="0"/>
          <w:caps/>
        </w:rPr>
        <w:t>Контроль и оценка результатов освоения учебной Дисциплины</w:t>
      </w:r>
    </w:p>
    <w:p w14:paraId="2792A5CF" w14:textId="77777777" w:rsidR="00761829" w:rsidRDefault="00761829" w:rsidP="00761829">
      <w:pPr>
        <w:ind w:right="-259"/>
        <w:contextualSpacing/>
        <w:jc w:val="center"/>
        <w:rPr>
          <w:rFonts w:eastAsia="Arial"/>
          <w:b/>
        </w:rPr>
      </w:pPr>
      <w:r w:rsidRPr="007D3C27">
        <w:rPr>
          <w:rFonts w:eastAsia="Arial"/>
          <w:b/>
        </w:rPr>
        <w:t>ХАРАКТЕРИСТИКА ОСНОВНЫХ ВИДОВ УЧЕБНОЙ ДЕЯТЕЛЬНОСТИ СТУДЕНТОВ</w:t>
      </w:r>
    </w:p>
    <w:p w14:paraId="3FEFBF41" w14:textId="77777777" w:rsidR="00761829" w:rsidRPr="00A959D0" w:rsidRDefault="00761829" w:rsidP="00761829">
      <w:pPr>
        <w:ind w:firstLine="664"/>
        <w:jc w:val="both"/>
      </w:pPr>
      <w:r w:rsidRPr="00A959D0">
        <w:rPr>
          <w:b/>
        </w:rPr>
        <w:t>Контроль и оценка</w:t>
      </w:r>
      <w:r w:rsidRPr="00A959D0">
        <w:t xml:space="preserve"> результатов освоения дисциплины осуществляются преподавателем в процессе проведения практических и лабораторных занятий, контрольных работ, а также выполнения обучающимися индивидуальных заданий, проектов, исследований. </w:t>
      </w:r>
    </w:p>
    <w:p w14:paraId="6B88FE45" w14:textId="77777777" w:rsidR="00761829" w:rsidRPr="003B4C13" w:rsidRDefault="00761829" w:rsidP="00761829">
      <w:pPr>
        <w:ind w:left="1620" w:right="14"/>
        <w:jc w:val="both"/>
      </w:pPr>
      <w:r>
        <w:rPr>
          <w:b/>
        </w:rPr>
        <w:t xml:space="preserve">4.1. </w:t>
      </w:r>
      <w:r w:rsidRPr="00A959D0">
        <w:rPr>
          <w:b/>
        </w:rPr>
        <w:t>Контроль освоения знаний и умений</w:t>
      </w:r>
    </w:p>
    <w:tbl>
      <w:tblPr>
        <w:tblStyle w:val="TableNormal"/>
        <w:tblW w:w="0" w:type="auto"/>
        <w:tblInd w:w="5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68"/>
        <w:gridCol w:w="6623"/>
      </w:tblGrid>
      <w:tr w:rsidR="00761829" w:rsidRPr="007D3C27" w14:paraId="79579A13" w14:textId="77777777" w:rsidTr="00A97E7B">
        <w:trPr>
          <w:trHeight w:val="538"/>
        </w:trPr>
        <w:tc>
          <w:tcPr>
            <w:tcW w:w="2268" w:type="dxa"/>
          </w:tcPr>
          <w:p w14:paraId="018F9F39" w14:textId="77777777" w:rsidR="00761829" w:rsidRPr="007D3C27" w:rsidRDefault="00761829" w:rsidP="00A97E7B">
            <w:pPr>
              <w:rPr>
                <w:rFonts w:ascii="Times New Roman" w:hAnsi="Times New Roman" w:cs="Times New Roman"/>
                <w:sz w:val="24"/>
                <w:szCs w:val="24"/>
              </w:rPr>
            </w:pPr>
            <w:proofErr w:type="spellStart"/>
            <w:r w:rsidRPr="007D3C27">
              <w:rPr>
                <w:rFonts w:ascii="Times New Roman" w:hAnsi="Times New Roman" w:cs="Times New Roman"/>
                <w:sz w:val="24"/>
                <w:szCs w:val="24"/>
              </w:rPr>
              <w:t>Содержание</w:t>
            </w:r>
            <w:proofErr w:type="spellEnd"/>
            <w:r w:rsidRPr="007D3C27">
              <w:rPr>
                <w:rFonts w:ascii="Times New Roman" w:hAnsi="Times New Roman" w:cs="Times New Roman"/>
                <w:sz w:val="24"/>
                <w:szCs w:val="24"/>
              </w:rPr>
              <w:t xml:space="preserve"> </w:t>
            </w:r>
            <w:proofErr w:type="spellStart"/>
            <w:r w:rsidRPr="007D3C27">
              <w:rPr>
                <w:rFonts w:ascii="Times New Roman" w:hAnsi="Times New Roman" w:cs="Times New Roman"/>
                <w:sz w:val="24"/>
                <w:szCs w:val="24"/>
              </w:rPr>
              <w:t>обучения</w:t>
            </w:r>
            <w:proofErr w:type="spellEnd"/>
          </w:p>
        </w:tc>
        <w:tc>
          <w:tcPr>
            <w:tcW w:w="6623" w:type="dxa"/>
          </w:tcPr>
          <w:p w14:paraId="7DDBEE72"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Характеристика основных видов учебной деятельности студентов (на уровне учебных действий)</w:t>
            </w:r>
          </w:p>
        </w:tc>
      </w:tr>
      <w:tr w:rsidR="00761829" w:rsidRPr="007D3C27" w14:paraId="167A8E41" w14:textId="77777777" w:rsidTr="00A97E7B">
        <w:trPr>
          <w:trHeight w:val="1684"/>
        </w:trPr>
        <w:tc>
          <w:tcPr>
            <w:tcW w:w="2268" w:type="dxa"/>
          </w:tcPr>
          <w:p w14:paraId="30BED0A7" w14:textId="77777777" w:rsidR="00761829" w:rsidRPr="007D3C27" w:rsidRDefault="00761829" w:rsidP="00A97E7B">
            <w:pPr>
              <w:rPr>
                <w:rFonts w:ascii="Times New Roman" w:hAnsi="Times New Roman" w:cs="Times New Roman"/>
                <w:sz w:val="24"/>
                <w:szCs w:val="24"/>
              </w:rPr>
            </w:pPr>
            <w:proofErr w:type="spellStart"/>
            <w:r w:rsidRPr="007D3C27">
              <w:rPr>
                <w:rFonts w:ascii="Times New Roman" w:hAnsi="Times New Roman" w:cs="Times New Roman"/>
                <w:sz w:val="24"/>
                <w:szCs w:val="24"/>
              </w:rPr>
              <w:t>Введение</w:t>
            </w:r>
            <w:proofErr w:type="spellEnd"/>
          </w:p>
        </w:tc>
        <w:tc>
          <w:tcPr>
            <w:tcW w:w="6623" w:type="dxa"/>
          </w:tcPr>
          <w:p w14:paraId="235752FD"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Поиск сходства и различия протекания информационных процессов у человека, в биологических, технических и социальных системах.</w:t>
            </w:r>
          </w:p>
          <w:p w14:paraId="68176FDA"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Классификация информационных процессов по принятому основанию.</w:t>
            </w:r>
          </w:p>
          <w:p w14:paraId="662AE405"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Выделение основных информационных процессов в реальных системах</w:t>
            </w:r>
          </w:p>
        </w:tc>
      </w:tr>
      <w:tr w:rsidR="00761829" w:rsidRPr="007D3C27" w14:paraId="58E79C38" w14:textId="77777777" w:rsidTr="00A97E7B">
        <w:trPr>
          <w:trHeight w:val="352"/>
        </w:trPr>
        <w:tc>
          <w:tcPr>
            <w:tcW w:w="8891" w:type="dxa"/>
            <w:gridSpan w:val="2"/>
          </w:tcPr>
          <w:p w14:paraId="76AFFF71" w14:textId="77777777" w:rsidR="00761829" w:rsidRPr="007D3C27" w:rsidRDefault="00761829" w:rsidP="00A97E7B">
            <w:pPr>
              <w:rPr>
                <w:rFonts w:ascii="Times New Roman" w:hAnsi="Times New Roman" w:cs="Times New Roman"/>
                <w:sz w:val="24"/>
                <w:szCs w:val="24"/>
              </w:rPr>
            </w:pPr>
            <w:r w:rsidRPr="007D3C27">
              <w:rPr>
                <w:rFonts w:ascii="Times New Roman" w:hAnsi="Times New Roman" w:cs="Times New Roman"/>
                <w:sz w:val="24"/>
                <w:szCs w:val="24"/>
              </w:rPr>
              <w:t>1.  ИНФОРМАЦИОННАЯ ДЕЯТЕЛЬНОСТЬ ЧЕЛОВЕКА</w:t>
            </w:r>
          </w:p>
        </w:tc>
      </w:tr>
      <w:tr w:rsidR="00761829" w:rsidRPr="007D3C27" w14:paraId="1AF0FA6B" w14:textId="77777777" w:rsidTr="00A97E7B">
        <w:trPr>
          <w:trHeight w:val="3664"/>
        </w:trPr>
        <w:tc>
          <w:tcPr>
            <w:tcW w:w="2268" w:type="dxa"/>
          </w:tcPr>
          <w:p w14:paraId="4860E816" w14:textId="77777777" w:rsidR="00761829" w:rsidRPr="007D3C27" w:rsidRDefault="00761829" w:rsidP="00A97E7B">
            <w:pPr>
              <w:rPr>
                <w:rFonts w:ascii="Times New Roman" w:hAnsi="Times New Roman" w:cs="Times New Roman"/>
                <w:sz w:val="24"/>
                <w:szCs w:val="24"/>
              </w:rPr>
            </w:pPr>
          </w:p>
        </w:tc>
        <w:tc>
          <w:tcPr>
            <w:tcW w:w="6623" w:type="dxa"/>
          </w:tcPr>
          <w:p w14:paraId="48B4625E"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Классификация информационных процессов по принятому основанию.</w:t>
            </w:r>
          </w:p>
          <w:p w14:paraId="4B2E89D6"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Владение системой базовых знаний, отражающих вклад информатики в формирование современной научной картины мира.</w:t>
            </w:r>
          </w:p>
          <w:p w14:paraId="536AC0D7"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Исследование с помощью информационных моделей структуры и поведения объекта в соответствии с поставленной задачей.</w:t>
            </w:r>
          </w:p>
          <w:p w14:paraId="4174D9BD"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Выявление проблем жизнедеятельности человека в условиях информационной цивилизации и оценка предлагаемых путей их разрешения.</w:t>
            </w:r>
          </w:p>
          <w:p w14:paraId="3AD1F523"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Использование ссылок и цитирования источников информации. Знание базовых принципов организации и функционирования компьютерных сетей.</w:t>
            </w:r>
          </w:p>
          <w:p w14:paraId="23B61283"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 xml:space="preserve">Владение </w:t>
            </w:r>
            <w:proofErr w:type="gramStart"/>
            <w:r w:rsidRPr="007D3C27">
              <w:rPr>
                <w:rFonts w:ascii="Times New Roman" w:hAnsi="Times New Roman" w:cs="Times New Roman"/>
                <w:sz w:val="24"/>
                <w:szCs w:val="24"/>
                <w:lang w:val="ru-RU"/>
              </w:rPr>
              <w:t>нормами  информационной</w:t>
            </w:r>
            <w:proofErr w:type="gramEnd"/>
            <w:r w:rsidRPr="007D3C27">
              <w:rPr>
                <w:rFonts w:ascii="Times New Roman" w:hAnsi="Times New Roman" w:cs="Times New Roman"/>
                <w:sz w:val="24"/>
                <w:szCs w:val="24"/>
                <w:lang w:val="ru-RU"/>
              </w:rPr>
              <w:t xml:space="preserve">  </w:t>
            </w:r>
            <w:proofErr w:type="gramStart"/>
            <w:r w:rsidRPr="007D3C27">
              <w:rPr>
                <w:rFonts w:ascii="Times New Roman" w:hAnsi="Times New Roman" w:cs="Times New Roman"/>
                <w:sz w:val="24"/>
                <w:szCs w:val="24"/>
                <w:lang w:val="ru-RU"/>
              </w:rPr>
              <w:t>этики  и</w:t>
            </w:r>
            <w:proofErr w:type="gramEnd"/>
            <w:r w:rsidRPr="007D3C27">
              <w:rPr>
                <w:rFonts w:ascii="Times New Roman" w:hAnsi="Times New Roman" w:cs="Times New Roman"/>
                <w:sz w:val="24"/>
                <w:szCs w:val="24"/>
                <w:lang w:val="ru-RU"/>
              </w:rPr>
              <w:t xml:space="preserve">  права. Соблюдение принципов обеспечения информационной безопасности, способов и средств обеспечения надежного функционирования средств ИКТ</w:t>
            </w:r>
          </w:p>
        </w:tc>
      </w:tr>
      <w:tr w:rsidR="00761829" w:rsidRPr="007D3C27" w14:paraId="4EB73850" w14:textId="77777777" w:rsidTr="00A97E7B">
        <w:trPr>
          <w:trHeight w:val="352"/>
        </w:trPr>
        <w:tc>
          <w:tcPr>
            <w:tcW w:w="8891" w:type="dxa"/>
            <w:gridSpan w:val="2"/>
          </w:tcPr>
          <w:p w14:paraId="29C391A5" w14:textId="77777777" w:rsidR="00761829" w:rsidRPr="007D3C27" w:rsidRDefault="00761829" w:rsidP="00A97E7B">
            <w:pPr>
              <w:rPr>
                <w:rFonts w:ascii="Times New Roman" w:hAnsi="Times New Roman" w:cs="Times New Roman"/>
                <w:sz w:val="24"/>
                <w:szCs w:val="24"/>
              </w:rPr>
            </w:pPr>
            <w:r w:rsidRPr="007D3C27">
              <w:rPr>
                <w:rFonts w:ascii="Times New Roman" w:hAnsi="Times New Roman" w:cs="Times New Roman"/>
                <w:sz w:val="24"/>
                <w:szCs w:val="24"/>
              </w:rPr>
              <w:t>2. ИНФОРМАЦИЯ И ИНФОРМАЦИОННЫЕ ПРОЦЕССЫ</w:t>
            </w:r>
          </w:p>
        </w:tc>
      </w:tr>
      <w:tr w:rsidR="00761829" w:rsidRPr="007D3C27" w14:paraId="2B65259B" w14:textId="77777777" w:rsidTr="00A97E7B">
        <w:trPr>
          <w:trHeight w:val="1904"/>
        </w:trPr>
        <w:tc>
          <w:tcPr>
            <w:tcW w:w="2268" w:type="dxa"/>
          </w:tcPr>
          <w:p w14:paraId="65F838F1"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2.1. Представление и обработка информации</w:t>
            </w:r>
          </w:p>
        </w:tc>
        <w:tc>
          <w:tcPr>
            <w:tcW w:w="6623" w:type="dxa"/>
          </w:tcPr>
          <w:p w14:paraId="7EAD5442"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Оценка информации с позиций ее свойств (достоверности, объективности, полноты, актуальности и т. п.).</w:t>
            </w:r>
          </w:p>
          <w:p w14:paraId="5A865898" w14:textId="77777777" w:rsidR="00761829" w:rsidRPr="007D3C27" w:rsidRDefault="00761829" w:rsidP="00A97E7B">
            <w:pPr>
              <w:rPr>
                <w:rFonts w:ascii="Times New Roman" w:hAnsi="Times New Roman" w:cs="Times New Roman"/>
                <w:sz w:val="24"/>
                <w:szCs w:val="24"/>
                <w:lang w:val="ru-RU"/>
              </w:rPr>
            </w:pPr>
            <w:proofErr w:type="gramStart"/>
            <w:r w:rsidRPr="007D3C27">
              <w:rPr>
                <w:rFonts w:ascii="Times New Roman" w:hAnsi="Times New Roman" w:cs="Times New Roman"/>
                <w:sz w:val="24"/>
                <w:szCs w:val="24"/>
                <w:lang w:val="ru-RU"/>
              </w:rPr>
              <w:t>Знание  о</w:t>
            </w:r>
            <w:proofErr w:type="gramEnd"/>
            <w:r w:rsidRPr="007D3C27">
              <w:rPr>
                <w:rFonts w:ascii="Times New Roman" w:hAnsi="Times New Roman" w:cs="Times New Roman"/>
                <w:sz w:val="24"/>
                <w:szCs w:val="24"/>
                <w:lang w:val="ru-RU"/>
              </w:rPr>
              <w:t xml:space="preserve">  </w:t>
            </w:r>
            <w:proofErr w:type="gramStart"/>
            <w:r w:rsidRPr="007D3C27">
              <w:rPr>
                <w:rFonts w:ascii="Times New Roman" w:hAnsi="Times New Roman" w:cs="Times New Roman"/>
                <w:sz w:val="24"/>
                <w:szCs w:val="24"/>
                <w:lang w:val="ru-RU"/>
              </w:rPr>
              <w:t>дискретной  форме</w:t>
            </w:r>
            <w:proofErr w:type="gramEnd"/>
            <w:r w:rsidRPr="007D3C27">
              <w:rPr>
                <w:rFonts w:ascii="Times New Roman" w:hAnsi="Times New Roman" w:cs="Times New Roman"/>
                <w:sz w:val="24"/>
                <w:szCs w:val="24"/>
                <w:lang w:val="ru-RU"/>
              </w:rPr>
              <w:t xml:space="preserve">  </w:t>
            </w:r>
            <w:proofErr w:type="gramStart"/>
            <w:r w:rsidRPr="007D3C27">
              <w:rPr>
                <w:rFonts w:ascii="Times New Roman" w:hAnsi="Times New Roman" w:cs="Times New Roman"/>
                <w:sz w:val="24"/>
                <w:szCs w:val="24"/>
                <w:lang w:val="ru-RU"/>
              </w:rPr>
              <w:t>представления  информации</w:t>
            </w:r>
            <w:proofErr w:type="gramEnd"/>
            <w:r w:rsidRPr="007D3C27">
              <w:rPr>
                <w:rFonts w:ascii="Times New Roman" w:hAnsi="Times New Roman" w:cs="Times New Roman"/>
                <w:sz w:val="24"/>
                <w:szCs w:val="24"/>
                <w:lang w:val="ru-RU"/>
              </w:rPr>
              <w:t>. Знание способов кодирования и декодирования информации. Представление о роли информации и связанных с ней процессов в окружающем мире.</w:t>
            </w:r>
          </w:p>
          <w:p w14:paraId="6F01995B" w14:textId="77777777" w:rsidR="00761829" w:rsidRPr="007D3C27" w:rsidRDefault="00761829" w:rsidP="00A97E7B">
            <w:pPr>
              <w:rPr>
                <w:rFonts w:ascii="Times New Roman" w:hAnsi="Times New Roman" w:cs="Times New Roman"/>
                <w:sz w:val="24"/>
                <w:szCs w:val="24"/>
                <w:lang w:val="ru-RU"/>
              </w:rPr>
            </w:pPr>
            <w:r w:rsidRPr="007D3C27">
              <w:rPr>
                <w:rFonts w:ascii="Times New Roman" w:hAnsi="Times New Roman" w:cs="Times New Roman"/>
                <w:sz w:val="24"/>
                <w:szCs w:val="24"/>
                <w:lang w:val="ru-RU"/>
              </w:rPr>
              <w:t>Владение компьютерными средствами представления и анализа данных.</w:t>
            </w:r>
          </w:p>
        </w:tc>
      </w:tr>
    </w:tbl>
    <w:p w14:paraId="6260745D" w14:textId="77777777" w:rsidR="00761829" w:rsidRPr="007D3C27" w:rsidRDefault="00761829" w:rsidP="00761829">
      <w:pPr>
        <w:jc w:val="both"/>
      </w:pPr>
    </w:p>
    <w:p w14:paraId="295CF172" w14:textId="77777777" w:rsidR="00761829" w:rsidRPr="007D3C27" w:rsidRDefault="00761829" w:rsidP="00761829">
      <w:pPr>
        <w:rPr>
          <w:b/>
        </w:rPr>
      </w:pPr>
      <w:r w:rsidRPr="007D3C27">
        <w:rPr>
          <w:b/>
        </w:rPr>
        <w:br w:type="page"/>
      </w:r>
    </w:p>
    <w:p w14:paraId="6DA77E33" w14:textId="77777777" w:rsidR="00761829" w:rsidRPr="007D3C27" w:rsidRDefault="00761829" w:rsidP="00761829">
      <w:pPr>
        <w:rPr>
          <w:b/>
          <w:color w:val="FF0000"/>
        </w:rPr>
      </w:pPr>
    </w:p>
    <w:tbl>
      <w:tblPr>
        <w:tblStyle w:val="aa"/>
        <w:tblW w:w="10314" w:type="dxa"/>
        <w:tblInd w:w="-567" w:type="dxa"/>
        <w:tblLook w:val="04A0" w:firstRow="1" w:lastRow="0" w:firstColumn="1" w:lastColumn="0" w:noHBand="0" w:noVBand="1"/>
      </w:tblPr>
      <w:tblGrid>
        <w:gridCol w:w="4361"/>
        <w:gridCol w:w="2126"/>
        <w:gridCol w:w="3827"/>
      </w:tblGrid>
      <w:tr w:rsidR="00761829" w:rsidRPr="007D3C27" w14:paraId="303A84C0" w14:textId="77777777" w:rsidTr="00A97E7B">
        <w:tc>
          <w:tcPr>
            <w:tcW w:w="4361" w:type="dxa"/>
            <w:vAlign w:val="center"/>
          </w:tcPr>
          <w:p w14:paraId="4DA157EC" w14:textId="77777777" w:rsidR="00761829" w:rsidRPr="007D3C27" w:rsidRDefault="00761829" w:rsidP="00A97E7B">
            <w:pPr>
              <w:jc w:val="center"/>
              <w:rPr>
                <w:b/>
                <w:bCs/>
              </w:rPr>
            </w:pPr>
            <w:r w:rsidRPr="007D3C27">
              <w:rPr>
                <w:b/>
                <w:bCs/>
              </w:rPr>
              <w:t>Результаты обучения (предметные)</w:t>
            </w:r>
          </w:p>
          <w:p w14:paraId="41B6DA11" w14:textId="77777777" w:rsidR="00761829" w:rsidRPr="007D3C27" w:rsidRDefault="00761829" w:rsidP="00A97E7B">
            <w:pPr>
              <w:rPr>
                <w:b/>
                <w:bCs/>
              </w:rPr>
            </w:pPr>
          </w:p>
        </w:tc>
        <w:tc>
          <w:tcPr>
            <w:tcW w:w="2126" w:type="dxa"/>
          </w:tcPr>
          <w:p w14:paraId="1ED89625" w14:textId="77777777" w:rsidR="00761829" w:rsidRPr="007D3C27" w:rsidRDefault="00761829" w:rsidP="00A97E7B">
            <w:pPr>
              <w:jc w:val="center"/>
              <w:rPr>
                <w:b/>
              </w:rPr>
            </w:pPr>
            <w:r w:rsidRPr="007D3C27">
              <w:rPr>
                <w:b/>
              </w:rPr>
              <w:t>Критерии оценки</w:t>
            </w:r>
          </w:p>
        </w:tc>
        <w:tc>
          <w:tcPr>
            <w:tcW w:w="3827" w:type="dxa"/>
            <w:vAlign w:val="center"/>
          </w:tcPr>
          <w:p w14:paraId="7604C65B" w14:textId="77777777" w:rsidR="00761829" w:rsidRPr="007D3C27" w:rsidRDefault="00761829" w:rsidP="00A97E7B">
            <w:pPr>
              <w:jc w:val="center"/>
              <w:rPr>
                <w:b/>
                <w:bCs/>
              </w:rPr>
            </w:pPr>
            <w:r w:rsidRPr="007D3C27">
              <w:rPr>
                <w:b/>
              </w:rPr>
              <w:t xml:space="preserve">Формы и методы контроля и оценки результатов обучения </w:t>
            </w:r>
          </w:p>
        </w:tc>
      </w:tr>
      <w:tr w:rsidR="00761829" w:rsidRPr="007D3C27" w14:paraId="4ED4684A" w14:textId="77777777" w:rsidTr="00A97E7B">
        <w:tc>
          <w:tcPr>
            <w:tcW w:w="4361" w:type="dxa"/>
          </w:tcPr>
          <w:p w14:paraId="50037E9C" w14:textId="77777777" w:rsidR="00761829" w:rsidRPr="007D3C27" w:rsidRDefault="00761829" w:rsidP="00A97E7B">
            <w:pPr>
              <w:pStyle w:val="ac"/>
              <w:spacing w:before="0" w:beforeAutospacing="0" w:after="0" w:afterAutospacing="0"/>
              <w:ind w:firstLine="567"/>
              <w:jc w:val="both"/>
            </w:pPr>
            <w:r w:rsidRPr="007D3C27">
              <w:t>П</w:t>
            </w:r>
            <w:r w:rsidRPr="007D3C27">
              <w:rPr>
                <w:vertAlign w:val="subscript"/>
              </w:rPr>
              <w:t>1</w:t>
            </w:r>
            <w:r w:rsidRPr="007D3C27">
              <w:t xml:space="preserve">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14:paraId="311CFDBD" w14:textId="77777777" w:rsidR="00761829" w:rsidRPr="007D3C27" w:rsidRDefault="00761829" w:rsidP="00A97E7B">
            <w:pPr>
              <w:pStyle w:val="ad"/>
            </w:pPr>
          </w:p>
        </w:tc>
        <w:tc>
          <w:tcPr>
            <w:tcW w:w="2126" w:type="dxa"/>
          </w:tcPr>
          <w:p w14:paraId="403F180C" w14:textId="77777777" w:rsidR="00761829" w:rsidRPr="007D3C27" w:rsidRDefault="00761829" w:rsidP="00A97E7B">
            <w:pPr>
              <w:pStyle w:val="ad"/>
              <w:jc w:val="center"/>
              <w:rPr>
                <w:vertAlign w:val="subscript"/>
              </w:rPr>
            </w:pPr>
            <w:r w:rsidRPr="007D3C27">
              <w:t>КО</w:t>
            </w:r>
            <w:r w:rsidRPr="007D3C27">
              <w:rPr>
                <w:vertAlign w:val="subscript"/>
              </w:rPr>
              <w:t>1</w:t>
            </w:r>
          </w:p>
          <w:p w14:paraId="4F8A5CC6" w14:textId="77777777" w:rsidR="00761829" w:rsidRPr="007D3C27" w:rsidRDefault="00761829" w:rsidP="00A97E7B">
            <w:pPr>
              <w:pStyle w:val="ad"/>
              <w:jc w:val="center"/>
              <w:rPr>
                <w:vertAlign w:val="subscript"/>
              </w:rPr>
            </w:pPr>
            <w:r w:rsidRPr="007D3C27">
              <w:t>КО</w:t>
            </w:r>
            <w:r w:rsidRPr="007D3C27">
              <w:rPr>
                <w:vertAlign w:val="subscript"/>
              </w:rPr>
              <w:t>2</w:t>
            </w:r>
          </w:p>
          <w:p w14:paraId="0A15FEA9" w14:textId="77777777" w:rsidR="00761829" w:rsidRPr="007D3C27" w:rsidRDefault="00761829" w:rsidP="00A97E7B">
            <w:pPr>
              <w:pStyle w:val="ad"/>
              <w:jc w:val="center"/>
              <w:rPr>
                <w:vertAlign w:val="subscript"/>
              </w:rPr>
            </w:pPr>
            <w:r w:rsidRPr="007D3C27">
              <w:t>КО</w:t>
            </w:r>
            <w:r w:rsidRPr="007D3C27">
              <w:rPr>
                <w:vertAlign w:val="subscript"/>
              </w:rPr>
              <w:t>3</w:t>
            </w:r>
          </w:p>
          <w:p w14:paraId="08D74DFF" w14:textId="77777777" w:rsidR="00761829" w:rsidRPr="007D3C27" w:rsidRDefault="00761829" w:rsidP="00A97E7B">
            <w:pPr>
              <w:pStyle w:val="ad"/>
              <w:jc w:val="center"/>
            </w:pPr>
            <w:r w:rsidRPr="007D3C27">
              <w:t>КО</w:t>
            </w:r>
            <w:r w:rsidRPr="007D3C27">
              <w:rPr>
                <w:vertAlign w:val="subscript"/>
              </w:rPr>
              <w:t>4</w:t>
            </w:r>
          </w:p>
        </w:tc>
        <w:tc>
          <w:tcPr>
            <w:tcW w:w="3827" w:type="dxa"/>
          </w:tcPr>
          <w:p w14:paraId="46D7F6BE" w14:textId="77777777" w:rsidR="00761829" w:rsidRPr="007D3C27" w:rsidRDefault="00761829" w:rsidP="00A97E7B">
            <w:pPr>
              <w:pStyle w:val="ad"/>
            </w:pPr>
            <w:r w:rsidRPr="007D3C27">
              <w:t xml:space="preserve">- оценка тестовой работы </w:t>
            </w:r>
            <w:proofErr w:type="gramStart"/>
            <w:r w:rsidRPr="007D3C27">
              <w:t>№  1</w:t>
            </w:r>
            <w:proofErr w:type="gramEnd"/>
            <w:r w:rsidRPr="007D3C27">
              <w:t>,2,3,4,5</w:t>
            </w:r>
          </w:p>
          <w:p w14:paraId="6621BF52" w14:textId="77777777" w:rsidR="00761829" w:rsidRPr="007D3C27" w:rsidRDefault="00761829" w:rsidP="00A97E7B">
            <w:pPr>
              <w:pStyle w:val="ad"/>
            </w:pPr>
            <w:r w:rsidRPr="007D3C27">
              <w:t>- оценка контрольной работы № 1,2</w:t>
            </w:r>
          </w:p>
          <w:p w14:paraId="37B5A6FF" w14:textId="77777777" w:rsidR="00761829" w:rsidRPr="007D3C27" w:rsidRDefault="00761829" w:rsidP="00A97E7B">
            <w:pPr>
              <w:pStyle w:val="ad"/>
            </w:pPr>
            <w:r w:rsidRPr="007D3C27">
              <w:t>- оценка практической работы №1,2,3</w:t>
            </w:r>
          </w:p>
        </w:tc>
      </w:tr>
      <w:tr w:rsidR="00761829" w:rsidRPr="007D3C27" w14:paraId="252264AF" w14:textId="77777777" w:rsidTr="00A97E7B">
        <w:tc>
          <w:tcPr>
            <w:tcW w:w="4361" w:type="dxa"/>
          </w:tcPr>
          <w:p w14:paraId="45B1CF0D" w14:textId="77777777" w:rsidR="00761829" w:rsidRPr="007D3C27" w:rsidRDefault="00761829" w:rsidP="00A97E7B">
            <w:pPr>
              <w:pStyle w:val="ad"/>
            </w:pPr>
            <w:r w:rsidRPr="007D3C27">
              <w:t>П</w:t>
            </w:r>
            <w:r w:rsidRPr="007D3C27">
              <w:rPr>
                <w:vertAlign w:val="subscript"/>
              </w:rPr>
              <w:t>2</w:t>
            </w:r>
            <w:r w:rsidRPr="007D3C27">
              <w:t xml:space="preserve"> владение методами поиска информации в сети Интернет, умение критически оценивать информацию, полученную из сети Интернет</w:t>
            </w:r>
          </w:p>
        </w:tc>
        <w:tc>
          <w:tcPr>
            <w:tcW w:w="2126" w:type="dxa"/>
          </w:tcPr>
          <w:p w14:paraId="5160FC57" w14:textId="77777777" w:rsidR="00761829" w:rsidRPr="007D3C27" w:rsidRDefault="00761829" w:rsidP="00A97E7B">
            <w:pPr>
              <w:pStyle w:val="ad"/>
              <w:jc w:val="center"/>
              <w:rPr>
                <w:vertAlign w:val="subscript"/>
              </w:rPr>
            </w:pPr>
            <w:r w:rsidRPr="007D3C27">
              <w:t>КО</w:t>
            </w:r>
            <w:r w:rsidRPr="007D3C27">
              <w:rPr>
                <w:vertAlign w:val="subscript"/>
              </w:rPr>
              <w:t>1</w:t>
            </w:r>
          </w:p>
          <w:p w14:paraId="10BD6E8C" w14:textId="77777777" w:rsidR="00761829" w:rsidRPr="007D3C27" w:rsidRDefault="00761829" w:rsidP="00A97E7B">
            <w:pPr>
              <w:pStyle w:val="ad"/>
              <w:jc w:val="center"/>
              <w:rPr>
                <w:vertAlign w:val="subscript"/>
              </w:rPr>
            </w:pPr>
            <w:r w:rsidRPr="007D3C27">
              <w:t>КО</w:t>
            </w:r>
            <w:r w:rsidRPr="007D3C27">
              <w:rPr>
                <w:vertAlign w:val="subscript"/>
              </w:rPr>
              <w:t>2</w:t>
            </w:r>
          </w:p>
          <w:p w14:paraId="4E46BBA3" w14:textId="77777777" w:rsidR="00761829" w:rsidRPr="007D3C27" w:rsidRDefault="00761829" w:rsidP="00A97E7B">
            <w:pPr>
              <w:pStyle w:val="ad"/>
              <w:jc w:val="center"/>
              <w:rPr>
                <w:vertAlign w:val="subscript"/>
              </w:rPr>
            </w:pPr>
            <w:r w:rsidRPr="007D3C27">
              <w:t>КО</w:t>
            </w:r>
            <w:r w:rsidRPr="007D3C27">
              <w:rPr>
                <w:vertAlign w:val="subscript"/>
              </w:rPr>
              <w:t>3</w:t>
            </w:r>
          </w:p>
          <w:p w14:paraId="0A9940B3" w14:textId="77777777" w:rsidR="00761829" w:rsidRPr="007D3C27" w:rsidRDefault="00761829" w:rsidP="00A97E7B">
            <w:pPr>
              <w:pStyle w:val="ad"/>
              <w:jc w:val="center"/>
            </w:pPr>
            <w:r w:rsidRPr="007D3C27">
              <w:t>КО</w:t>
            </w:r>
            <w:r w:rsidRPr="007D3C27">
              <w:rPr>
                <w:vertAlign w:val="subscript"/>
              </w:rPr>
              <w:t>4</w:t>
            </w:r>
          </w:p>
        </w:tc>
        <w:tc>
          <w:tcPr>
            <w:tcW w:w="3827" w:type="dxa"/>
          </w:tcPr>
          <w:p w14:paraId="3453B665" w14:textId="77777777" w:rsidR="00761829" w:rsidRPr="007D3C27" w:rsidRDefault="00761829" w:rsidP="00A97E7B">
            <w:pPr>
              <w:pStyle w:val="ad"/>
            </w:pPr>
            <w:r w:rsidRPr="007D3C27">
              <w:t xml:space="preserve">- оценка тестовой работы </w:t>
            </w:r>
            <w:proofErr w:type="gramStart"/>
            <w:r w:rsidRPr="007D3C27">
              <w:t>№  1</w:t>
            </w:r>
            <w:proofErr w:type="gramEnd"/>
            <w:r w:rsidRPr="007D3C27">
              <w:t>,2,3,4,5</w:t>
            </w:r>
          </w:p>
          <w:p w14:paraId="0A891058" w14:textId="77777777" w:rsidR="00761829" w:rsidRPr="007D3C27" w:rsidRDefault="00761829" w:rsidP="00A97E7B">
            <w:pPr>
              <w:pStyle w:val="ad"/>
            </w:pPr>
            <w:r w:rsidRPr="007D3C27">
              <w:t>- оценка контрольной работы № 1,2</w:t>
            </w:r>
          </w:p>
          <w:p w14:paraId="4744B6AB" w14:textId="77777777" w:rsidR="00761829" w:rsidRPr="007D3C27" w:rsidRDefault="00761829" w:rsidP="00A97E7B">
            <w:pPr>
              <w:pStyle w:val="ad"/>
            </w:pPr>
            <w:r w:rsidRPr="007D3C27">
              <w:t>- оценка практической работы №1,2,3</w:t>
            </w:r>
          </w:p>
          <w:p w14:paraId="32208887" w14:textId="77777777" w:rsidR="00761829" w:rsidRPr="007D3C27" w:rsidRDefault="00761829" w:rsidP="00A97E7B">
            <w:pPr>
              <w:pStyle w:val="ad"/>
            </w:pPr>
          </w:p>
        </w:tc>
      </w:tr>
      <w:tr w:rsidR="00761829" w:rsidRPr="007D3C27" w14:paraId="418E3532" w14:textId="77777777" w:rsidTr="00A97E7B">
        <w:tc>
          <w:tcPr>
            <w:tcW w:w="4361" w:type="dxa"/>
          </w:tcPr>
          <w:p w14:paraId="337D458C" w14:textId="77777777" w:rsidR="00761829" w:rsidRPr="007D3C27" w:rsidRDefault="00761829" w:rsidP="00A97E7B">
            <w:pPr>
              <w:pStyle w:val="ad"/>
            </w:pPr>
            <w:r w:rsidRPr="007D3C27">
              <w:t>П</w:t>
            </w:r>
            <w:r w:rsidRPr="007D3C27">
              <w:rPr>
                <w:vertAlign w:val="subscript"/>
              </w:rPr>
              <w:t>3</w:t>
            </w:r>
            <w:r w:rsidRPr="007D3C27">
              <w:t xml:space="preserve"> владение навыками работы с операционными системами, основными видами программного обеспечения для решения учебных задач по выбранной специализации</w:t>
            </w:r>
          </w:p>
        </w:tc>
        <w:tc>
          <w:tcPr>
            <w:tcW w:w="2126" w:type="dxa"/>
          </w:tcPr>
          <w:p w14:paraId="67E1D9A2" w14:textId="77777777" w:rsidR="00761829" w:rsidRPr="007D3C27" w:rsidRDefault="00761829" w:rsidP="00A97E7B">
            <w:pPr>
              <w:pStyle w:val="ad"/>
              <w:jc w:val="center"/>
              <w:rPr>
                <w:vertAlign w:val="subscript"/>
              </w:rPr>
            </w:pPr>
            <w:r w:rsidRPr="007D3C27">
              <w:t>КО</w:t>
            </w:r>
            <w:r w:rsidRPr="007D3C27">
              <w:rPr>
                <w:vertAlign w:val="subscript"/>
              </w:rPr>
              <w:t>1</w:t>
            </w:r>
          </w:p>
          <w:p w14:paraId="5E670A85" w14:textId="77777777" w:rsidR="00761829" w:rsidRPr="007D3C27" w:rsidRDefault="00761829" w:rsidP="00A97E7B">
            <w:pPr>
              <w:pStyle w:val="ad"/>
              <w:jc w:val="center"/>
              <w:rPr>
                <w:vertAlign w:val="subscript"/>
              </w:rPr>
            </w:pPr>
            <w:r w:rsidRPr="007D3C27">
              <w:t>КО</w:t>
            </w:r>
            <w:r w:rsidRPr="007D3C27">
              <w:rPr>
                <w:vertAlign w:val="subscript"/>
              </w:rPr>
              <w:t>2</w:t>
            </w:r>
          </w:p>
          <w:p w14:paraId="320B7505" w14:textId="77777777" w:rsidR="00761829" w:rsidRPr="007D3C27" w:rsidRDefault="00761829" w:rsidP="00A97E7B">
            <w:pPr>
              <w:pStyle w:val="ad"/>
              <w:jc w:val="center"/>
              <w:rPr>
                <w:vertAlign w:val="subscript"/>
              </w:rPr>
            </w:pPr>
            <w:r w:rsidRPr="007D3C27">
              <w:t>КО</w:t>
            </w:r>
            <w:r w:rsidRPr="007D3C27">
              <w:rPr>
                <w:vertAlign w:val="subscript"/>
              </w:rPr>
              <w:t>3</w:t>
            </w:r>
          </w:p>
          <w:p w14:paraId="7C951F73" w14:textId="77777777" w:rsidR="00761829" w:rsidRPr="007D3C27" w:rsidRDefault="00761829" w:rsidP="00A97E7B">
            <w:pPr>
              <w:pStyle w:val="ad"/>
              <w:jc w:val="center"/>
            </w:pPr>
            <w:r w:rsidRPr="007D3C27">
              <w:t>КО</w:t>
            </w:r>
            <w:r w:rsidRPr="007D3C27">
              <w:rPr>
                <w:vertAlign w:val="subscript"/>
              </w:rPr>
              <w:t>4</w:t>
            </w:r>
          </w:p>
        </w:tc>
        <w:tc>
          <w:tcPr>
            <w:tcW w:w="3827" w:type="dxa"/>
          </w:tcPr>
          <w:p w14:paraId="7FE4686C" w14:textId="77777777" w:rsidR="00761829" w:rsidRPr="007D3C27" w:rsidRDefault="00761829" w:rsidP="00A97E7B">
            <w:pPr>
              <w:pStyle w:val="ad"/>
            </w:pPr>
            <w:r w:rsidRPr="007D3C27">
              <w:t xml:space="preserve">- оценка тестовой работы </w:t>
            </w:r>
            <w:proofErr w:type="gramStart"/>
            <w:r w:rsidRPr="007D3C27">
              <w:t>№  1</w:t>
            </w:r>
            <w:proofErr w:type="gramEnd"/>
            <w:r w:rsidRPr="007D3C27">
              <w:t>,2,3,4,5</w:t>
            </w:r>
          </w:p>
          <w:p w14:paraId="7886FBEE" w14:textId="77777777" w:rsidR="00761829" w:rsidRPr="007D3C27" w:rsidRDefault="00761829" w:rsidP="00A97E7B">
            <w:pPr>
              <w:pStyle w:val="ad"/>
            </w:pPr>
            <w:r w:rsidRPr="007D3C27">
              <w:t>- оценка практической работы №1,2,3</w:t>
            </w:r>
          </w:p>
          <w:p w14:paraId="6D7BCDAC" w14:textId="77777777" w:rsidR="00761829" w:rsidRPr="007D3C27" w:rsidRDefault="00761829" w:rsidP="00A97E7B">
            <w:pPr>
              <w:pStyle w:val="ad"/>
            </w:pPr>
          </w:p>
        </w:tc>
      </w:tr>
      <w:tr w:rsidR="00761829" w:rsidRPr="007D3C27" w14:paraId="09C9ADA8" w14:textId="77777777" w:rsidTr="00A97E7B">
        <w:tc>
          <w:tcPr>
            <w:tcW w:w="4361" w:type="dxa"/>
          </w:tcPr>
          <w:p w14:paraId="079BA6CB" w14:textId="77777777" w:rsidR="00761829" w:rsidRPr="007D3C27" w:rsidRDefault="00761829" w:rsidP="00A97E7B">
            <w:pPr>
              <w:pStyle w:val="ad"/>
            </w:pPr>
            <w:r w:rsidRPr="007D3C27">
              <w:t>П</w:t>
            </w:r>
            <w:r w:rsidRPr="007D3C27">
              <w:rPr>
                <w:vertAlign w:val="subscript"/>
              </w:rPr>
              <w:t>4</w:t>
            </w:r>
            <w:r w:rsidRPr="007D3C27">
              <w:t xml:space="preserve"> 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w:t>
            </w:r>
          </w:p>
        </w:tc>
        <w:tc>
          <w:tcPr>
            <w:tcW w:w="2126" w:type="dxa"/>
          </w:tcPr>
          <w:p w14:paraId="795A753C" w14:textId="77777777" w:rsidR="00761829" w:rsidRPr="007D3C27" w:rsidRDefault="00761829" w:rsidP="00A97E7B">
            <w:pPr>
              <w:pStyle w:val="ad"/>
              <w:jc w:val="center"/>
              <w:rPr>
                <w:vertAlign w:val="subscript"/>
              </w:rPr>
            </w:pPr>
            <w:r w:rsidRPr="007D3C27">
              <w:t>КО</w:t>
            </w:r>
            <w:r w:rsidRPr="007D3C27">
              <w:rPr>
                <w:vertAlign w:val="subscript"/>
              </w:rPr>
              <w:t>1</w:t>
            </w:r>
          </w:p>
          <w:p w14:paraId="1E50878B" w14:textId="77777777" w:rsidR="00761829" w:rsidRPr="007D3C27" w:rsidRDefault="00761829" w:rsidP="00A97E7B">
            <w:pPr>
              <w:pStyle w:val="ad"/>
              <w:jc w:val="center"/>
              <w:rPr>
                <w:vertAlign w:val="subscript"/>
              </w:rPr>
            </w:pPr>
            <w:r w:rsidRPr="007D3C27">
              <w:t>КО</w:t>
            </w:r>
            <w:r w:rsidRPr="007D3C27">
              <w:rPr>
                <w:vertAlign w:val="subscript"/>
              </w:rPr>
              <w:t>2</w:t>
            </w:r>
          </w:p>
          <w:p w14:paraId="126CA602" w14:textId="77777777" w:rsidR="00761829" w:rsidRPr="007D3C27" w:rsidRDefault="00761829" w:rsidP="00A97E7B">
            <w:pPr>
              <w:pStyle w:val="ad"/>
              <w:jc w:val="center"/>
              <w:rPr>
                <w:vertAlign w:val="subscript"/>
              </w:rPr>
            </w:pPr>
            <w:r w:rsidRPr="007D3C27">
              <w:t>КО</w:t>
            </w:r>
            <w:r w:rsidRPr="007D3C27">
              <w:rPr>
                <w:vertAlign w:val="subscript"/>
              </w:rPr>
              <w:t>3</w:t>
            </w:r>
          </w:p>
          <w:p w14:paraId="6D294B47" w14:textId="77777777" w:rsidR="00761829" w:rsidRPr="007D3C27" w:rsidRDefault="00761829" w:rsidP="00A97E7B">
            <w:pPr>
              <w:pStyle w:val="ad"/>
              <w:jc w:val="center"/>
            </w:pPr>
            <w:r w:rsidRPr="007D3C27">
              <w:t>КО</w:t>
            </w:r>
            <w:r w:rsidRPr="007D3C27">
              <w:rPr>
                <w:vertAlign w:val="subscript"/>
              </w:rPr>
              <w:t>4</w:t>
            </w:r>
          </w:p>
        </w:tc>
        <w:tc>
          <w:tcPr>
            <w:tcW w:w="3827" w:type="dxa"/>
          </w:tcPr>
          <w:p w14:paraId="6439D79B" w14:textId="77777777" w:rsidR="00761829" w:rsidRPr="007D3C27" w:rsidRDefault="00761829" w:rsidP="00A97E7B">
            <w:pPr>
              <w:pStyle w:val="ad"/>
            </w:pPr>
            <w:r w:rsidRPr="007D3C27">
              <w:t xml:space="preserve">- оценка тестовой работы </w:t>
            </w:r>
            <w:proofErr w:type="gramStart"/>
            <w:r w:rsidRPr="007D3C27">
              <w:t>№  1</w:t>
            </w:r>
            <w:proofErr w:type="gramEnd"/>
            <w:r w:rsidRPr="007D3C27">
              <w:t>,2,3,4,5</w:t>
            </w:r>
          </w:p>
          <w:p w14:paraId="1A11360B" w14:textId="77777777" w:rsidR="00761829" w:rsidRPr="007D3C27" w:rsidRDefault="00761829" w:rsidP="00A97E7B">
            <w:pPr>
              <w:pStyle w:val="ad"/>
            </w:pPr>
            <w:r w:rsidRPr="007D3C27">
              <w:t>-  оценка практической работы №1,2,3</w:t>
            </w:r>
          </w:p>
          <w:p w14:paraId="21530A95" w14:textId="77777777" w:rsidR="00761829" w:rsidRPr="007D3C27" w:rsidRDefault="00761829" w:rsidP="00A97E7B">
            <w:pPr>
              <w:pStyle w:val="ad"/>
            </w:pPr>
          </w:p>
        </w:tc>
      </w:tr>
      <w:tr w:rsidR="00761829" w:rsidRPr="007D3C27" w14:paraId="31D6B8EC" w14:textId="77777777" w:rsidTr="00A97E7B">
        <w:tc>
          <w:tcPr>
            <w:tcW w:w="4361" w:type="dxa"/>
          </w:tcPr>
          <w:p w14:paraId="1917AA00" w14:textId="77777777" w:rsidR="00761829" w:rsidRPr="007D3C27" w:rsidRDefault="00761829" w:rsidP="00A97E7B">
            <w:pPr>
              <w:pStyle w:val="ad"/>
            </w:pPr>
            <w:r w:rsidRPr="007D3C27">
              <w:t>П</w:t>
            </w:r>
            <w:r w:rsidRPr="007D3C27">
              <w:rPr>
                <w:vertAlign w:val="subscript"/>
              </w:rPr>
              <w:t>5</w:t>
            </w:r>
            <w:r w:rsidRPr="007D3C27">
              <w:t xml:space="preserve">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tc>
        <w:tc>
          <w:tcPr>
            <w:tcW w:w="2126" w:type="dxa"/>
          </w:tcPr>
          <w:p w14:paraId="3BE17CAB" w14:textId="77777777" w:rsidR="00761829" w:rsidRPr="007D3C27" w:rsidRDefault="00761829" w:rsidP="00A97E7B">
            <w:pPr>
              <w:pStyle w:val="ad"/>
              <w:jc w:val="center"/>
              <w:rPr>
                <w:vertAlign w:val="subscript"/>
              </w:rPr>
            </w:pPr>
            <w:r w:rsidRPr="007D3C27">
              <w:t>КО</w:t>
            </w:r>
            <w:r w:rsidRPr="007D3C27">
              <w:rPr>
                <w:vertAlign w:val="subscript"/>
              </w:rPr>
              <w:t>1</w:t>
            </w:r>
          </w:p>
          <w:p w14:paraId="54788E93" w14:textId="77777777" w:rsidR="00761829" w:rsidRPr="007D3C27" w:rsidRDefault="00761829" w:rsidP="00A97E7B">
            <w:pPr>
              <w:pStyle w:val="ad"/>
              <w:jc w:val="center"/>
              <w:rPr>
                <w:vertAlign w:val="subscript"/>
              </w:rPr>
            </w:pPr>
            <w:r w:rsidRPr="007D3C27">
              <w:t>КО</w:t>
            </w:r>
            <w:r w:rsidRPr="007D3C27">
              <w:rPr>
                <w:vertAlign w:val="subscript"/>
              </w:rPr>
              <w:t>2</w:t>
            </w:r>
          </w:p>
          <w:p w14:paraId="3002912B" w14:textId="77777777" w:rsidR="00761829" w:rsidRPr="007D3C27" w:rsidRDefault="00761829" w:rsidP="00A97E7B">
            <w:pPr>
              <w:pStyle w:val="ad"/>
              <w:jc w:val="center"/>
              <w:rPr>
                <w:vertAlign w:val="subscript"/>
              </w:rPr>
            </w:pPr>
            <w:r w:rsidRPr="007D3C27">
              <w:t>КО</w:t>
            </w:r>
            <w:r w:rsidRPr="007D3C27">
              <w:rPr>
                <w:vertAlign w:val="subscript"/>
              </w:rPr>
              <w:t>3</w:t>
            </w:r>
          </w:p>
          <w:p w14:paraId="6D87EA72" w14:textId="77777777" w:rsidR="00761829" w:rsidRPr="007D3C27" w:rsidRDefault="00761829" w:rsidP="00A97E7B">
            <w:pPr>
              <w:pStyle w:val="ad"/>
              <w:jc w:val="center"/>
            </w:pPr>
            <w:r w:rsidRPr="007D3C27">
              <w:t>КО</w:t>
            </w:r>
            <w:r w:rsidRPr="007D3C27">
              <w:rPr>
                <w:vertAlign w:val="subscript"/>
              </w:rPr>
              <w:t>4</w:t>
            </w:r>
          </w:p>
        </w:tc>
        <w:tc>
          <w:tcPr>
            <w:tcW w:w="3827" w:type="dxa"/>
          </w:tcPr>
          <w:p w14:paraId="123A10BA" w14:textId="77777777" w:rsidR="00761829" w:rsidRPr="007D3C27" w:rsidRDefault="00761829" w:rsidP="00A97E7B">
            <w:pPr>
              <w:pStyle w:val="ad"/>
            </w:pPr>
            <w:r w:rsidRPr="007D3C27">
              <w:t xml:space="preserve">- оценка тестовой работы </w:t>
            </w:r>
            <w:proofErr w:type="gramStart"/>
            <w:r w:rsidRPr="007D3C27">
              <w:t>№  1</w:t>
            </w:r>
            <w:proofErr w:type="gramEnd"/>
            <w:r w:rsidRPr="007D3C27">
              <w:t>,2,3,4,5</w:t>
            </w:r>
          </w:p>
          <w:p w14:paraId="58A0660B" w14:textId="77777777" w:rsidR="00761829" w:rsidRPr="007D3C27" w:rsidRDefault="00761829" w:rsidP="00A97E7B">
            <w:pPr>
              <w:pStyle w:val="ad"/>
            </w:pPr>
            <w:r w:rsidRPr="007D3C27">
              <w:t>- оценка практической работы №1,2,3</w:t>
            </w:r>
          </w:p>
          <w:p w14:paraId="1C778FDC" w14:textId="77777777" w:rsidR="00761829" w:rsidRPr="007D3C27" w:rsidRDefault="00761829" w:rsidP="00A97E7B">
            <w:pPr>
              <w:pStyle w:val="ad"/>
            </w:pPr>
          </w:p>
        </w:tc>
      </w:tr>
      <w:tr w:rsidR="00761829" w:rsidRPr="007D3C27" w14:paraId="58C8FCC7" w14:textId="77777777" w:rsidTr="00A97E7B">
        <w:tc>
          <w:tcPr>
            <w:tcW w:w="4361" w:type="dxa"/>
          </w:tcPr>
          <w:p w14:paraId="158112F3" w14:textId="77777777" w:rsidR="00761829" w:rsidRPr="007D3C27" w:rsidRDefault="00761829" w:rsidP="00A97E7B">
            <w:pPr>
              <w:pStyle w:val="ad"/>
            </w:pPr>
            <w:r w:rsidRPr="007D3C27">
              <w:t>П</w:t>
            </w:r>
            <w:r w:rsidRPr="007D3C27">
              <w:rPr>
                <w:vertAlign w:val="subscript"/>
              </w:rPr>
              <w:t>6</w:t>
            </w:r>
            <w:r w:rsidRPr="007D3C27">
              <w:t xml:space="preserve">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w:t>
            </w:r>
          </w:p>
        </w:tc>
        <w:tc>
          <w:tcPr>
            <w:tcW w:w="2126" w:type="dxa"/>
          </w:tcPr>
          <w:p w14:paraId="13C0A642" w14:textId="77777777" w:rsidR="00761829" w:rsidRPr="007D3C27" w:rsidRDefault="00761829" w:rsidP="00A97E7B">
            <w:pPr>
              <w:pStyle w:val="ad"/>
              <w:jc w:val="center"/>
              <w:rPr>
                <w:vertAlign w:val="subscript"/>
              </w:rPr>
            </w:pPr>
            <w:r w:rsidRPr="007D3C27">
              <w:t>КО</w:t>
            </w:r>
            <w:r w:rsidRPr="007D3C27">
              <w:rPr>
                <w:vertAlign w:val="subscript"/>
              </w:rPr>
              <w:t>1</w:t>
            </w:r>
          </w:p>
          <w:p w14:paraId="60B6EB5F" w14:textId="77777777" w:rsidR="00761829" w:rsidRPr="007D3C27" w:rsidRDefault="00761829" w:rsidP="00A97E7B">
            <w:pPr>
              <w:pStyle w:val="ad"/>
              <w:jc w:val="center"/>
              <w:rPr>
                <w:vertAlign w:val="subscript"/>
              </w:rPr>
            </w:pPr>
            <w:r w:rsidRPr="007D3C27">
              <w:t>КО</w:t>
            </w:r>
            <w:r w:rsidRPr="007D3C27">
              <w:rPr>
                <w:vertAlign w:val="subscript"/>
              </w:rPr>
              <w:t>2</w:t>
            </w:r>
          </w:p>
          <w:p w14:paraId="64707A98" w14:textId="77777777" w:rsidR="00761829" w:rsidRPr="007D3C27" w:rsidRDefault="00761829" w:rsidP="00A97E7B">
            <w:pPr>
              <w:pStyle w:val="ad"/>
              <w:jc w:val="center"/>
              <w:rPr>
                <w:vertAlign w:val="subscript"/>
              </w:rPr>
            </w:pPr>
            <w:r w:rsidRPr="007D3C27">
              <w:t>КО</w:t>
            </w:r>
            <w:r w:rsidRPr="007D3C27">
              <w:rPr>
                <w:vertAlign w:val="subscript"/>
              </w:rPr>
              <w:t>3</w:t>
            </w:r>
          </w:p>
          <w:p w14:paraId="4A1C0650" w14:textId="77777777" w:rsidR="00761829" w:rsidRPr="007D3C27" w:rsidRDefault="00761829" w:rsidP="00A97E7B">
            <w:pPr>
              <w:pStyle w:val="ad"/>
              <w:jc w:val="center"/>
            </w:pPr>
            <w:r w:rsidRPr="007D3C27">
              <w:t>КО</w:t>
            </w:r>
            <w:r w:rsidRPr="007D3C27">
              <w:rPr>
                <w:vertAlign w:val="subscript"/>
              </w:rPr>
              <w:t>4</w:t>
            </w:r>
          </w:p>
        </w:tc>
        <w:tc>
          <w:tcPr>
            <w:tcW w:w="3827" w:type="dxa"/>
          </w:tcPr>
          <w:p w14:paraId="302B16E3" w14:textId="77777777" w:rsidR="00761829" w:rsidRPr="007D3C27" w:rsidRDefault="00761829" w:rsidP="00A97E7B">
            <w:pPr>
              <w:pStyle w:val="ad"/>
            </w:pPr>
            <w:r w:rsidRPr="007D3C27">
              <w:t xml:space="preserve">- оценка тестовой работы </w:t>
            </w:r>
            <w:proofErr w:type="gramStart"/>
            <w:r w:rsidRPr="007D3C27">
              <w:t>№  1</w:t>
            </w:r>
            <w:proofErr w:type="gramEnd"/>
            <w:r w:rsidRPr="007D3C27">
              <w:t>,2,3,4,5</w:t>
            </w:r>
          </w:p>
          <w:p w14:paraId="0019C48E" w14:textId="77777777" w:rsidR="00761829" w:rsidRPr="007D3C27" w:rsidRDefault="00761829" w:rsidP="00A97E7B">
            <w:pPr>
              <w:pStyle w:val="ad"/>
            </w:pPr>
            <w:r w:rsidRPr="007D3C27">
              <w:t>- оценка практической работы №1,2,3</w:t>
            </w:r>
          </w:p>
          <w:p w14:paraId="77963700" w14:textId="77777777" w:rsidR="00761829" w:rsidRPr="007D3C27" w:rsidRDefault="00761829" w:rsidP="00A97E7B">
            <w:pPr>
              <w:pStyle w:val="ad"/>
            </w:pPr>
          </w:p>
        </w:tc>
      </w:tr>
      <w:tr w:rsidR="00761829" w:rsidRPr="007D3C27" w14:paraId="1770CDDA" w14:textId="77777777" w:rsidTr="00A97E7B">
        <w:tc>
          <w:tcPr>
            <w:tcW w:w="4361" w:type="dxa"/>
          </w:tcPr>
          <w:p w14:paraId="319636A2" w14:textId="77777777" w:rsidR="00761829" w:rsidRPr="007D3C27" w:rsidRDefault="00761829" w:rsidP="00A97E7B">
            <w:pPr>
              <w:pStyle w:val="ad"/>
            </w:pPr>
            <w:r w:rsidRPr="007D3C27">
              <w:t>П</w:t>
            </w:r>
            <w:r w:rsidRPr="007D3C27">
              <w:rPr>
                <w:vertAlign w:val="subscript"/>
              </w:rPr>
              <w:t>7</w:t>
            </w:r>
            <w:r w:rsidRPr="007D3C27">
              <w:t xml:space="preserve">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w:t>
            </w:r>
          </w:p>
        </w:tc>
        <w:tc>
          <w:tcPr>
            <w:tcW w:w="2126" w:type="dxa"/>
          </w:tcPr>
          <w:p w14:paraId="6ABAC49C" w14:textId="77777777" w:rsidR="00761829" w:rsidRPr="007D3C27" w:rsidRDefault="00761829" w:rsidP="00A97E7B">
            <w:pPr>
              <w:pStyle w:val="ad"/>
              <w:jc w:val="center"/>
              <w:rPr>
                <w:vertAlign w:val="subscript"/>
              </w:rPr>
            </w:pPr>
            <w:r w:rsidRPr="007D3C27">
              <w:t>КО</w:t>
            </w:r>
            <w:r w:rsidRPr="007D3C27">
              <w:rPr>
                <w:vertAlign w:val="subscript"/>
              </w:rPr>
              <w:t>1</w:t>
            </w:r>
          </w:p>
          <w:p w14:paraId="1A1573C2" w14:textId="77777777" w:rsidR="00761829" w:rsidRPr="007D3C27" w:rsidRDefault="00761829" w:rsidP="00A97E7B">
            <w:pPr>
              <w:pStyle w:val="ad"/>
              <w:jc w:val="center"/>
              <w:rPr>
                <w:vertAlign w:val="subscript"/>
              </w:rPr>
            </w:pPr>
            <w:r w:rsidRPr="007D3C27">
              <w:t>КО</w:t>
            </w:r>
            <w:r w:rsidRPr="007D3C27">
              <w:rPr>
                <w:vertAlign w:val="subscript"/>
              </w:rPr>
              <w:t>2</w:t>
            </w:r>
          </w:p>
          <w:p w14:paraId="4406A035" w14:textId="77777777" w:rsidR="00761829" w:rsidRPr="007D3C27" w:rsidRDefault="00761829" w:rsidP="00A97E7B">
            <w:pPr>
              <w:pStyle w:val="ad"/>
              <w:jc w:val="center"/>
              <w:rPr>
                <w:vertAlign w:val="subscript"/>
              </w:rPr>
            </w:pPr>
            <w:r w:rsidRPr="007D3C27">
              <w:t>КО</w:t>
            </w:r>
            <w:r w:rsidRPr="007D3C27">
              <w:rPr>
                <w:vertAlign w:val="subscript"/>
              </w:rPr>
              <w:t>3</w:t>
            </w:r>
          </w:p>
          <w:p w14:paraId="4D3CFD13" w14:textId="77777777" w:rsidR="00761829" w:rsidRPr="007D3C27" w:rsidRDefault="00761829" w:rsidP="00A97E7B">
            <w:pPr>
              <w:pStyle w:val="ad"/>
              <w:jc w:val="center"/>
            </w:pPr>
            <w:r w:rsidRPr="007D3C27">
              <w:t>КО</w:t>
            </w:r>
            <w:r w:rsidRPr="007D3C27">
              <w:rPr>
                <w:vertAlign w:val="subscript"/>
              </w:rPr>
              <w:t>4</w:t>
            </w:r>
          </w:p>
        </w:tc>
        <w:tc>
          <w:tcPr>
            <w:tcW w:w="3827" w:type="dxa"/>
          </w:tcPr>
          <w:p w14:paraId="37C5AA5A" w14:textId="77777777" w:rsidR="00761829" w:rsidRPr="007D3C27" w:rsidRDefault="00761829" w:rsidP="00A97E7B">
            <w:pPr>
              <w:pStyle w:val="ad"/>
            </w:pPr>
            <w:r w:rsidRPr="007D3C27">
              <w:t>- оценка тестовой работы № 4,5</w:t>
            </w:r>
          </w:p>
          <w:p w14:paraId="3525207A" w14:textId="77777777" w:rsidR="00761829" w:rsidRPr="007D3C27" w:rsidRDefault="00761829" w:rsidP="00A97E7B">
            <w:pPr>
              <w:pStyle w:val="ad"/>
            </w:pPr>
            <w:r w:rsidRPr="007D3C27">
              <w:t>- оценка практической работы №3</w:t>
            </w:r>
          </w:p>
          <w:p w14:paraId="6C5BC3BB" w14:textId="77777777" w:rsidR="00761829" w:rsidRPr="007D3C27" w:rsidRDefault="00761829" w:rsidP="00A97E7B">
            <w:pPr>
              <w:pStyle w:val="ad"/>
            </w:pPr>
          </w:p>
        </w:tc>
      </w:tr>
      <w:tr w:rsidR="00761829" w:rsidRPr="007D3C27" w14:paraId="2B0ADF83" w14:textId="77777777" w:rsidTr="00A97E7B">
        <w:tc>
          <w:tcPr>
            <w:tcW w:w="4361" w:type="dxa"/>
          </w:tcPr>
          <w:p w14:paraId="5D95F3D8" w14:textId="77777777" w:rsidR="00761829" w:rsidRPr="007D3C27" w:rsidRDefault="00761829" w:rsidP="00A97E7B">
            <w:pPr>
              <w:pStyle w:val="ad"/>
            </w:pPr>
            <w:r w:rsidRPr="007D3C27">
              <w:lastRenderedPageBreak/>
              <w:t>П</w:t>
            </w:r>
            <w:r w:rsidRPr="007D3C27">
              <w:rPr>
                <w:vertAlign w:val="subscript"/>
              </w:rPr>
              <w:t>8</w:t>
            </w:r>
            <w:r w:rsidRPr="007D3C27">
              <w:t xml:space="preserve">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tc>
        <w:tc>
          <w:tcPr>
            <w:tcW w:w="2126" w:type="dxa"/>
          </w:tcPr>
          <w:p w14:paraId="5CB88287" w14:textId="77777777" w:rsidR="00761829" w:rsidRPr="007D3C27" w:rsidRDefault="00761829" w:rsidP="00A97E7B">
            <w:pPr>
              <w:pStyle w:val="ad"/>
              <w:jc w:val="center"/>
              <w:rPr>
                <w:vertAlign w:val="subscript"/>
              </w:rPr>
            </w:pPr>
            <w:r w:rsidRPr="007D3C27">
              <w:t>КО</w:t>
            </w:r>
            <w:r w:rsidRPr="007D3C27">
              <w:rPr>
                <w:vertAlign w:val="subscript"/>
              </w:rPr>
              <w:t>1</w:t>
            </w:r>
          </w:p>
          <w:p w14:paraId="2D7465D0" w14:textId="77777777" w:rsidR="00761829" w:rsidRPr="007D3C27" w:rsidRDefault="00761829" w:rsidP="00A97E7B">
            <w:pPr>
              <w:pStyle w:val="ad"/>
              <w:jc w:val="center"/>
              <w:rPr>
                <w:vertAlign w:val="subscript"/>
              </w:rPr>
            </w:pPr>
            <w:r w:rsidRPr="007D3C27">
              <w:t>КО</w:t>
            </w:r>
            <w:r w:rsidRPr="007D3C27">
              <w:rPr>
                <w:vertAlign w:val="subscript"/>
              </w:rPr>
              <w:t>2</w:t>
            </w:r>
          </w:p>
          <w:p w14:paraId="65729E33" w14:textId="77777777" w:rsidR="00761829" w:rsidRPr="007D3C27" w:rsidRDefault="00761829" w:rsidP="00A97E7B">
            <w:pPr>
              <w:pStyle w:val="ad"/>
              <w:jc w:val="center"/>
              <w:rPr>
                <w:vertAlign w:val="subscript"/>
              </w:rPr>
            </w:pPr>
            <w:r w:rsidRPr="007D3C27">
              <w:t>КО</w:t>
            </w:r>
            <w:r w:rsidRPr="007D3C27">
              <w:rPr>
                <w:vertAlign w:val="subscript"/>
              </w:rPr>
              <w:t>3</w:t>
            </w:r>
          </w:p>
          <w:p w14:paraId="792BE8DC" w14:textId="77777777" w:rsidR="00761829" w:rsidRPr="007D3C27" w:rsidRDefault="00761829" w:rsidP="00A97E7B">
            <w:pPr>
              <w:pStyle w:val="ad"/>
              <w:jc w:val="center"/>
            </w:pPr>
            <w:r w:rsidRPr="007D3C27">
              <w:t>КО</w:t>
            </w:r>
            <w:r w:rsidRPr="007D3C27">
              <w:rPr>
                <w:vertAlign w:val="subscript"/>
              </w:rPr>
              <w:t>4</w:t>
            </w:r>
          </w:p>
        </w:tc>
        <w:tc>
          <w:tcPr>
            <w:tcW w:w="3827" w:type="dxa"/>
          </w:tcPr>
          <w:p w14:paraId="24913410" w14:textId="77777777" w:rsidR="00761829" w:rsidRPr="007D3C27" w:rsidRDefault="00761829" w:rsidP="00A97E7B">
            <w:pPr>
              <w:pStyle w:val="ad"/>
            </w:pPr>
            <w:r w:rsidRPr="007D3C27">
              <w:t>- оценка тестовой работы № 4,5</w:t>
            </w:r>
          </w:p>
          <w:p w14:paraId="71871244" w14:textId="77777777" w:rsidR="00761829" w:rsidRPr="007D3C27" w:rsidRDefault="00761829" w:rsidP="00A97E7B">
            <w:pPr>
              <w:pStyle w:val="ad"/>
            </w:pPr>
            <w:r w:rsidRPr="007D3C27">
              <w:t>- оценка практической работы №3</w:t>
            </w:r>
          </w:p>
          <w:p w14:paraId="65D4AD57" w14:textId="77777777" w:rsidR="00761829" w:rsidRPr="007D3C27" w:rsidRDefault="00761829" w:rsidP="00A97E7B">
            <w:pPr>
              <w:pStyle w:val="ad"/>
            </w:pPr>
          </w:p>
        </w:tc>
      </w:tr>
      <w:tr w:rsidR="00761829" w:rsidRPr="007D3C27" w14:paraId="238B0BD8" w14:textId="77777777" w:rsidTr="00A97E7B">
        <w:tc>
          <w:tcPr>
            <w:tcW w:w="4361" w:type="dxa"/>
          </w:tcPr>
          <w:p w14:paraId="5B2D768F" w14:textId="77777777" w:rsidR="00761829" w:rsidRPr="007D3C27" w:rsidRDefault="00761829" w:rsidP="00A97E7B">
            <w:pPr>
              <w:pStyle w:val="ad"/>
            </w:pPr>
            <w:r w:rsidRPr="007D3C27">
              <w:t>Л 1-8</w:t>
            </w:r>
          </w:p>
          <w:p w14:paraId="7A2A4135" w14:textId="77777777" w:rsidR="00761829" w:rsidRPr="007D3C27" w:rsidRDefault="00761829" w:rsidP="00A97E7B">
            <w:pPr>
              <w:pStyle w:val="ad"/>
            </w:pPr>
            <w:r w:rsidRPr="007D3C27">
              <w:t>МП 1-7</w:t>
            </w:r>
          </w:p>
          <w:p w14:paraId="421498B9" w14:textId="77777777" w:rsidR="00761829" w:rsidRPr="007D3C27" w:rsidRDefault="00761829" w:rsidP="00A97E7B">
            <w:pPr>
              <w:pStyle w:val="ad"/>
            </w:pPr>
            <w:r w:rsidRPr="007D3C27">
              <w:t>ОК 1-7</w:t>
            </w:r>
          </w:p>
        </w:tc>
        <w:tc>
          <w:tcPr>
            <w:tcW w:w="2126" w:type="dxa"/>
          </w:tcPr>
          <w:p w14:paraId="2B33BE76" w14:textId="77777777" w:rsidR="00761829" w:rsidRPr="007D3C27" w:rsidRDefault="00761829" w:rsidP="00A97E7B">
            <w:pPr>
              <w:pStyle w:val="ad"/>
              <w:jc w:val="center"/>
              <w:rPr>
                <w:vertAlign w:val="subscript"/>
              </w:rPr>
            </w:pPr>
            <w:r w:rsidRPr="007D3C27">
              <w:t>КО</w:t>
            </w:r>
            <w:r w:rsidRPr="007D3C27">
              <w:rPr>
                <w:vertAlign w:val="subscript"/>
              </w:rPr>
              <w:t>1</w:t>
            </w:r>
          </w:p>
          <w:p w14:paraId="7B1E72C1" w14:textId="77777777" w:rsidR="00761829" w:rsidRPr="007D3C27" w:rsidRDefault="00761829" w:rsidP="00A97E7B">
            <w:pPr>
              <w:pStyle w:val="ad"/>
              <w:jc w:val="center"/>
              <w:rPr>
                <w:vertAlign w:val="subscript"/>
              </w:rPr>
            </w:pPr>
            <w:r w:rsidRPr="007D3C27">
              <w:t>КО</w:t>
            </w:r>
            <w:r w:rsidRPr="007D3C27">
              <w:rPr>
                <w:vertAlign w:val="subscript"/>
              </w:rPr>
              <w:t>2</w:t>
            </w:r>
          </w:p>
          <w:p w14:paraId="5A2557AA" w14:textId="77777777" w:rsidR="00761829" w:rsidRPr="007D3C27" w:rsidRDefault="00761829" w:rsidP="00A97E7B">
            <w:pPr>
              <w:pStyle w:val="ad"/>
              <w:jc w:val="center"/>
              <w:rPr>
                <w:vertAlign w:val="subscript"/>
              </w:rPr>
            </w:pPr>
            <w:r w:rsidRPr="007D3C27">
              <w:t>КО</w:t>
            </w:r>
            <w:r w:rsidRPr="007D3C27">
              <w:rPr>
                <w:vertAlign w:val="subscript"/>
              </w:rPr>
              <w:t>3</w:t>
            </w:r>
          </w:p>
          <w:p w14:paraId="65A0F0D8" w14:textId="77777777" w:rsidR="00761829" w:rsidRPr="007D3C27" w:rsidRDefault="00761829" w:rsidP="00A97E7B">
            <w:pPr>
              <w:pStyle w:val="ad"/>
              <w:jc w:val="center"/>
              <w:rPr>
                <w:vertAlign w:val="subscript"/>
              </w:rPr>
            </w:pPr>
            <w:r w:rsidRPr="007D3C27">
              <w:t>КО</w:t>
            </w:r>
            <w:r w:rsidRPr="007D3C27">
              <w:rPr>
                <w:vertAlign w:val="subscript"/>
              </w:rPr>
              <w:t>4</w:t>
            </w:r>
          </w:p>
          <w:p w14:paraId="6A44715F" w14:textId="77777777" w:rsidR="00761829" w:rsidRPr="007D3C27" w:rsidRDefault="00761829" w:rsidP="00A97E7B">
            <w:pPr>
              <w:pStyle w:val="ad"/>
              <w:jc w:val="center"/>
            </w:pPr>
          </w:p>
        </w:tc>
        <w:tc>
          <w:tcPr>
            <w:tcW w:w="3827" w:type="dxa"/>
          </w:tcPr>
          <w:p w14:paraId="5EBE40B9" w14:textId="77777777" w:rsidR="00761829" w:rsidRPr="007D3C27" w:rsidRDefault="00761829" w:rsidP="00A97E7B">
            <w:pPr>
              <w:pStyle w:val="ad"/>
            </w:pPr>
            <w:r w:rsidRPr="007D3C27">
              <w:t xml:space="preserve">- оценка тестовой работы </w:t>
            </w:r>
            <w:proofErr w:type="gramStart"/>
            <w:r w:rsidRPr="007D3C27">
              <w:t>№  1</w:t>
            </w:r>
            <w:proofErr w:type="gramEnd"/>
            <w:r w:rsidRPr="007D3C27">
              <w:t>-5</w:t>
            </w:r>
          </w:p>
          <w:p w14:paraId="43C5D2AC" w14:textId="77777777" w:rsidR="00761829" w:rsidRPr="007D3C27" w:rsidRDefault="00761829" w:rsidP="00A97E7B">
            <w:pPr>
              <w:pStyle w:val="ad"/>
            </w:pPr>
            <w:r w:rsidRPr="007D3C27">
              <w:t>- оценка практической работы №1,2,3</w:t>
            </w:r>
          </w:p>
          <w:p w14:paraId="172FE5AE" w14:textId="77777777" w:rsidR="00761829" w:rsidRPr="007D3C27" w:rsidRDefault="00761829" w:rsidP="00A97E7B">
            <w:pPr>
              <w:pStyle w:val="ad"/>
            </w:pPr>
          </w:p>
        </w:tc>
      </w:tr>
    </w:tbl>
    <w:p w14:paraId="285229D3" w14:textId="77777777" w:rsidR="00761829" w:rsidRPr="003B4C13" w:rsidRDefault="00761829" w:rsidP="00761829">
      <w:pPr>
        <w:numPr>
          <w:ilvl w:val="1"/>
          <w:numId w:val="41"/>
        </w:numPr>
        <w:ind w:right="1994"/>
        <w:jc w:val="both"/>
      </w:pPr>
      <w:r w:rsidRPr="00A959D0">
        <w:rPr>
          <w:b/>
        </w:rPr>
        <w:t>Контроль освоения общих компетенций</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126"/>
        <w:gridCol w:w="3827"/>
      </w:tblGrid>
      <w:tr w:rsidR="00761829" w:rsidRPr="003B4C13" w14:paraId="6FFFB0B8" w14:textId="77777777" w:rsidTr="00A97E7B">
        <w:tc>
          <w:tcPr>
            <w:tcW w:w="4395" w:type="dxa"/>
          </w:tcPr>
          <w:p w14:paraId="731B3AA6" w14:textId="77777777" w:rsidR="00761829" w:rsidRPr="003B4C13" w:rsidRDefault="00761829" w:rsidP="00A97E7B">
            <w:pPr>
              <w:spacing w:line="276" w:lineRule="auto"/>
              <w:jc w:val="center"/>
            </w:pPr>
            <w:r w:rsidRPr="003B4C13">
              <w:rPr>
                <w:rFonts w:eastAsia="Calibri"/>
                <w:b/>
                <w:bCs/>
              </w:rPr>
              <w:t>Общая/профессиональная компетенция</w:t>
            </w:r>
          </w:p>
        </w:tc>
        <w:tc>
          <w:tcPr>
            <w:tcW w:w="2126" w:type="dxa"/>
          </w:tcPr>
          <w:p w14:paraId="76A5D894" w14:textId="77777777" w:rsidR="00761829" w:rsidRPr="003B4C13" w:rsidRDefault="00761829" w:rsidP="00A97E7B">
            <w:pPr>
              <w:spacing w:line="276" w:lineRule="auto"/>
              <w:jc w:val="center"/>
            </w:pPr>
            <w:r w:rsidRPr="003B4C13">
              <w:rPr>
                <w:rFonts w:eastAsia="Calibri"/>
                <w:b/>
                <w:bCs/>
              </w:rPr>
              <w:t>Раздел/Тема</w:t>
            </w:r>
          </w:p>
        </w:tc>
        <w:tc>
          <w:tcPr>
            <w:tcW w:w="3827" w:type="dxa"/>
          </w:tcPr>
          <w:p w14:paraId="5372A3B8" w14:textId="77777777" w:rsidR="00761829" w:rsidRPr="003B4C13" w:rsidRDefault="00761829" w:rsidP="00A97E7B">
            <w:pPr>
              <w:spacing w:line="276" w:lineRule="auto"/>
              <w:jc w:val="center"/>
            </w:pPr>
            <w:r w:rsidRPr="003B4C13">
              <w:rPr>
                <w:rFonts w:eastAsia="Calibri"/>
                <w:b/>
                <w:bCs/>
              </w:rPr>
              <w:t>Тип оценочных мероприятий</w:t>
            </w:r>
          </w:p>
        </w:tc>
      </w:tr>
      <w:tr w:rsidR="00761829" w:rsidRPr="003B4C13" w14:paraId="2196BBED" w14:textId="77777777" w:rsidTr="00A97E7B">
        <w:trPr>
          <w:trHeight w:val="641"/>
        </w:trPr>
        <w:tc>
          <w:tcPr>
            <w:tcW w:w="4395" w:type="dxa"/>
          </w:tcPr>
          <w:p w14:paraId="3F2B6BBE" w14:textId="77777777" w:rsidR="00761829" w:rsidRPr="003B4C13" w:rsidRDefault="00761829" w:rsidP="00A97E7B">
            <w:pPr>
              <w:spacing w:line="276" w:lineRule="auto"/>
              <w:jc w:val="center"/>
            </w:pPr>
            <w:r w:rsidRPr="003B4C13">
              <w:rPr>
                <w:rFonts w:eastAsia="Calibri"/>
              </w:rPr>
              <w:t>ОК 01</w:t>
            </w:r>
          </w:p>
        </w:tc>
        <w:tc>
          <w:tcPr>
            <w:tcW w:w="2126" w:type="dxa"/>
          </w:tcPr>
          <w:p w14:paraId="7FD13D3F" w14:textId="77777777" w:rsidR="00761829" w:rsidRPr="003B4C13" w:rsidRDefault="00761829" w:rsidP="00A97E7B">
            <w:pPr>
              <w:spacing w:line="276" w:lineRule="auto"/>
              <w:rPr>
                <w:rFonts w:eastAsia="Calibri"/>
              </w:rPr>
            </w:pPr>
            <w:r w:rsidRPr="003B4C13">
              <w:rPr>
                <w:rFonts w:eastAsia="Calibri"/>
              </w:rPr>
              <w:t>Тема 1.6 Тема 1.9 Тема 3.5</w:t>
            </w:r>
          </w:p>
        </w:tc>
        <w:tc>
          <w:tcPr>
            <w:tcW w:w="3827" w:type="dxa"/>
            <w:vMerge w:val="restart"/>
          </w:tcPr>
          <w:p w14:paraId="1927A94D" w14:textId="77777777" w:rsidR="00761829" w:rsidRPr="003B4C13" w:rsidRDefault="00761829" w:rsidP="00A97E7B">
            <w:pPr>
              <w:spacing w:line="276" w:lineRule="auto"/>
              <w:jc w:val="center"/>
            </w:pPr>
            <w:r w:rsidRPr="003B4C13">
              <w:rPr>
                <w:rFonts w:eastAsia="Calibri"/>
              </w:rPr>
              <w:t>Тестирование</w:t>
            </w:r>
          </w:p>
        </w:tc>
      </w:tr>
      <w:tr w:rsidR="00761829" w:rsidRPr="003B4C13" w14:paraId="45293D0B" w14:textId="77777777" w:rsidTr="00A97E7B">
        <w:trPr>
          <w:trHeight w:val="937"/>
        </w:trPr>
        <w:tc>
          <w:tcPr>
            <w:tcW w:w="4395" w:type="dxa"/>
          </w:tcPr>
          <w:p w14:paraId="2EB43B7B" w14:textId="77777777" w:rsidR="00761829" w:rsidRPr="003B4C13" w:rsidRDefault="00761829" w:rsidP="00A97E7B">
            <w:pPr>
              <w:spacing w:line="276" w:lineRule="auto"/>
              <w:jc w:val="center"/>
              <w:rPr>
                <w:rFonts w:eastAsia="Calibri"/>
              </w:rPr>
            </w:pPr>
            <w:r w:rsidRPr="003B4C13">
              <w:rPr>
                <w:rFonts w:eastAsia="Calibri"/>
              </w:rPr>
              <w:t>ОК 02</w:t>
            </w:r>
          </w:p>
        </w:tc>
        <w:tc>
          <w:tcPr>
            <w:tcW w:w="2126" w:type="dxa"/>
          </w:tcPr>
          <w:p w14:paraId="535AA2FE" w14:textId="77777777" w:rsidR="00761829" w:rsidRPr="003B4C13" w:rsidRDefault="00761829" w:rsidP="00A97E7B">
            <w:pPr>
              <w:spacing w:line="276" w:lineRule="auto"/>
              <w:rPr>
                <w:rFonts w:eastAsia="Calibri"/>
              </w:rPr>
            </w:pPr>
            <w:r w:rsidRPr="003B4C13">
              <w:rPr>
                <w:rFonts w:eastAsia="Calibri"/>
              </w:rPr>
              <w:t>Тема 1.1 Тема 1.3 Тема 3.1 Тема 3.2 Тема 1.6 Тема 1.9</w:t>
            </w:r>
          </w:p>
        </w:tc>
        <w:tc>
          <w:tcPr>
            <w:tcW w:w="3827" w:type="dxa"/>
            <w:vMerge/>
            <w:vAlign w:val="center"/>
          </w:tcPr>
          <w:p w14:paraId="572BC4C9" w14:textId="77777777" w:rsidR="00761829" w:rsidRPr="003B4C13" w:rsidRDefault="00761829" w:rsidP="00A97E7B">
            <w:pPr>
              <w:spacing w:line="276" w:lineRule="auto"/>
            </w:pPr>
          </w:p>
        </w:tc>
      </w:tr>
      <w:tr w:rsidR="00761829" w:rsidRPr="003B4C13" w14:paraId="69342A02" w14:textId="77777777" w:rsidTr="00A97E7B">
        <w:tc>
          <w:tcPr>
            <w:tcW w:w="4395" w:type="dxa"/>
          </w:tcPr>
          <w:p w14:paraId="5A17A9A8" w14:textId="77777777" w:rsidR="00761829" w:rsidRPr="003B4C13" w:rsidRDefault="00761829" w:rsidP="00A97E7B">
            <w:pPr>
              <w:spacing w:line="276" w:lineRule="auto"/>
              <w:jc w:val="center"/>
              <w:rPr>
                <w:rFonts w:eastAsia="Calibri"/>
              </w:rPr>
            </w:pPr>
            <w:r w:rsidRPr="003B4C13">
              <w:rPr>
                <w:rFonts w:eastAsia="Calibri"/>
              </w:rPr>
              <w:t>ОК 01</w:t>
            </w:r>
          </w:p>
        </w:tc>
        <w:tc>
          <w:tcPr>
            <w:tcW w:w="2126" w:type="dxa"/>
          </w:tcPr>
          <w:p w14:paraId="58D489FE" w14:textId="77777777" w:rsidR="00761829" w:rsidRPr="003B4C13" w:rsidRDefault="00761829" w:rsidP="00A97E7B">
            <w:pPr>
              <w:spacing w:line="276" w:lineRule="auto"/>
              <w:rPr>
                <w:rFonts w:eastAsia="Calibri"/>
              </w:rPr>
            </w:pPr>
            <w:r w:rsidRPr="003B4C13">
              <w:rPr>
                <w:rFonts w:eastAsia="Calibri"/>
              </w:rPr>
              <w:t>Тема 1.7 Тема 1.8 Тема 2.2 Тема 3.4</w:t>
            </w:r>
          </w:p>
        </w:tc>
        <w:tc>
          <w:tcPr>
            <w:tcW w:w="3827" w:type="dxa"/>
            <w:vMerge w:val="restart"/>
          </w:tcPr>
          <w:p w14:paraId="6CBEA7B1" w14:textId="77777777" w:rsidR="00761829" w:rsidRPr="003B4C13" w:rsidRDefault="00761829" w:rsidP="00A97E7B">
            <w:pPr>
              <w:spacing w:line="276" w:lineRule="auto"/>
              <w:jc w:val="center"/>
            </w:pPr>
            <w:r w:rsidRPr="003B4C13">
              <w:rPr>
                <w:rFonts w:eastAsia="Calibri"/>
              </w:rPr>
              <w:t>Выполнение практических заданий</w:t>
            </w:r>
          </w:p>
        </w:tc>
      </w:tr>
      <w:tr w:rsidR="00761829" w:rsidRPr="003B4C13" w14:paraId="78F3CF50" w14:textId="77777777" w:rsidTr="00A97E7B">
        <w:trPr>
          <w:trHeight w:val="3007"/>
        </w:trPr>
        <w:tc>
          <w:tcPr>
            <w:tcW w:w="4395" w:type="dxa"/>
          </w:tcPr>
          <w:p w14:paraId="113C808C" w14:textId="77777777" w:rsidR="00761829" w:rsidRPr="003B4C13" w:rsidRDefault="00761829" w:rsidP="00A97E7B">
            <w:pPr>
              <w:spacing w:line="276" w:lineRule="auto"/>
              <w:jc w:val="center"/>
              <w:rPr>
                <w:rFonts w:eastAsia="Calibri"/>
              </w:rPr>
            </w:pPr>
            <w:r w:rsidRPr="003B4C13">
              <w:rPr>
                <w:rFonts w:eastAsia="Calibri"/>
              </w:rPr>
              <w:t>ОК 02</w:t>
            </w:r>
          </w:p>
        </w:tc>
        <w:tc>
          <w:tcPr>
            <w:tcW w:w="2126" w:type="dxa"/>
          </w:tcPr>
          <w:p w14:paraId="591C2AF6" w14:textId="77777777" w:rsidR="00761829" w:rsidRPr="003B4C13" w:rsidRDefault="00761829" w:rsidP="00A97E7B">
            <w:pPr>
              <w:spacing w:line="276" w:lineRule="auto"/>
              <w:rPr>
                <w:rFonts w:eastAsia="Calibri"/>
              </w:rPr>
            </w:pPr>
            <w:r w:rsidRPr="003B4C13">
              <w:rPr>
                <w:rFonts w:eastAsia="Calibri"/>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827" w:type="dxa"/>
            <w:vMerge/>
            <w:vAlign w:val="center"/>
          </w:tcPr>
          <w:p w14:paraId="28A910BC" w14:textId="77777777" w:rsidR="00761829" w:rsidRPr="003B4C13" w:rsidRDefault="00761829" w:rsidP="00A97E7B">
            <w:pPr>
              <w:spacing w:line="276" w:lineRule="auto"/>
            </w:pPr>
          </w:p>
        </w:tc>
      </w:tr>
      <w:tr w:rsidR="00761829" w:rsidRPr="003B4C13" w14:paraId="2B881196" w14:textId="77777777" w:rsidTr="00A97E7B">
        <w:trPr>
          <w:trHeight w:val="840"/>
        </w:trPr>
        <w:tc>
          <w:tcPr>
            <w:tcW w:w="4395" w:type="dxa"/>
          </w:tcPr>
          <w:p w14:paraId="3C653A28" w14:textId="77777777" w:rsidR="00761829" w:rsidRPr="003B4C13" w:rsidRDefault="00761829" w:rsidP="00A97E7B">
            <w:pPr>
              <w:spacing w:line="276" w:lineRule="auto"/>
              <w:jc w:val="center"/>
              <w:rPr>
                <w:rFonts w:eastAsia="Segoe UI"/>
              </w:rPr>
            </w:pPr>
            <w:r w:rsidRPr="003B4C13">
              <w:rPr>
                <w:rFonts w:eastAsia="Segoe UI"/>
              </w:rPr>
              <w:t>ОК 01, ОК 02</w:t>
            </w:r>
          </w:p>
        </w:tc>
        <w:tc>
          <w:tcPr>
            <w:tcW w:w="2126" w:type="dxa"/>
          </w:tcPr>
          <w:p w14:paraId="1274E162" w14:textId="77777777" w:rsidR="00761829" w:rsidRPr="003B4C13" w:rsidRDefault="00761829" w:rsidP="00A97E7B">
            <w:pPr>
              <w:spacing w:line="276" w:lineRule="auto"/>
              <w:jc w:val="center"/>
              <w:rPr>
                <w:rFonts w:eastAsia="Segoe UI"/>
              </w:rPr>
            </w:pPr>
          </w:p>
        </w:tc>
        <w:tc>
          <w:tcPr>
            <w:tcW w:w="3827" w:type="dxa"/>
          </w:tcPr>
          <w:p w14:paraId="28F71FB4" w14:textId="77777777" w:rsidR="00761829" w:rsidRPr="003B4C13" w:rsidRDefault="00761829" w:rsidP="00A97E7B">
            <w:pPr>
              <w:spacing w:line="276" w:lineRule="auto"/>
              <w:jc w:val="center"/>
              <w:rPr>
                <w:rFonts w:eastAsia="Segoe UI"/>
              </w:rPr>
            </w:pPr>
            <w:r w:rsidRPr="003B4C13">
              <w:rPr>
                <w:rFonts w:eastAsia="Calibri"/>
              </w:rPr>
              <w:t>Дифференцированный зачет</w:t>
            </w:r>
          </w:p>
        </w:tc>
      </w:tr>
    </w:tbl>
    <w:p w14:paraId="1E176F20" w14:textId="77777777" w:rsidR="00761829" w:rsidRPr="007D3C27" w:rsidRDefault="00761829" w:rsidP="00761829">
      <w:pPr>
        <w:rPr>
          <w:b/>
        </w:rPr>
      </w:pPr>
    </w:p>
    <w:p w14:paraId="040EEAFB" w14:textId="77777777" w:rsidR="00761829" w:rsidRPr="007D3C27" w:rsidRDefault="00761829" w:rsidP="00761829">
      <w:pPr>
        <w:jc w:val="center"/>
        <w:rPr>
          <w:b/>
        </w:rPr>
      </w:pPr>
      <w:r w:rsidRPr="007D3C27">
        <w:rPr>
          <w:b/>
        </w:rPr>
        <w:t>КО</w:t>
      </w:r>
      <w:r w:rsidRPr="007D3C27">
        <w:rPr>
          <w:b/>
          <w:vertAlign w:val="subscript"/>
        </w:rPr>
        <w:t xml:space="preserve">1 </w:t>
      </w:r>
      <w:r w:rsidRPr="007D3C27">
        <w:rPr>
          <w:b/>
        </w:rPr>
        <w:t>(критерии оценивания тестовых работ)</w:t>
      </w:r>
    </w:p>
    <w:tbl>
      <w:tblPr>
        <w:tblStyle w:val="211"/>
        <w:tblW w:w="9924" w:type="dxa"/>
        <w:tblInd w:w="-318" w:type="dxa"/>
        <w:tblLook w:val="04A0" w:firstRow="1" w:lastRow="0" w:firstColumn="1" w:lastColumn="0" w:noHBand="0" w:noVBand="1"/>
      </w:tblPr>
      <w:tblGrid>
        <w:gridCol w:w="1702"/>
        <w:gridCol w:w="8222"/>
      </w:tblGrid>
      <w:tr w:rsidR="00761829" w:rsidRPr="007D3C27" w14:paraId="2901A96E" w14:textId="77777777" w:rsidTr="00A97E7B">
        <w:tc>
          <w:tcPr>
            <w:tcW w:w="1702" w:type="dxa"/>
          </w:tcPr>
          <w:p w14:paraId="4B59562E" w14:textId="77777777" w:rsidR="00761829" w:rsidRPr="007D3C27" w:rsidRDefault="00761829" w:rsidP="00A97E7B">
            <w:pPr>
              <w:contextualSpacing/>
              <w:jc w:val="center"/>
              <w:rPr>
                <w:b/>
              </w:rPr>
            </w:pPr>
            <w:r w:rsidRPr="007D3C27">
              <w:rPr>
                <w:b/>
              </w:rPr>
              <w:t>Отметка</w:t>
            </w:r>
          </w:p>
        </w:tc>
        <w:tc>
          <w:tcPr>
            <w:tcW w:w="8222" w:type="dxa"/>
          </w:tcPr>
          <w:p w14:paraId="3D4C08FD" w14:textId="77777777" w:rsidR="00761829" w:rsidRPr="007D3C27" w:rsidRDefault="00761829" w:rsidP="00A97E7B">
            <w:pPr>
              <w:tabs>
                <w:tab w:val="left" w:pos="1426"/>
                <w:tab w:val="center" w:pos="4003"/>
              </w:tabs>
              <w:contextualSpacing/>
              <w:rPr>
                <w:b/>
              </w:rPr>
            </w:pPr>
            <w:r w:rsidRPr="007D3C27">
              <w:rPr>
                <w:b/>
              </w:rPr>
              <w:tab/>
            </w:r>
            <w:r w:rsidRPr="007D3C27">
              <w:rPr>
                <w:b/>
              </w:rPr>
              <w:tab/>
              <w:t>Критерии оценки</w:t>
            </w:r>
          </w:p>
        </w:tc>
      </w:tr>
      <w:tr w:rsidR="00761829" w:rsidRPr="007D3C27" w14:paraId="4DAA5403" w14:textId="77777777" w:rsidTr="00A97E7B">
        <w:tc>
          <w:tcPr>
            <w:tcW w:w="9924" w:type="dxa"/>
            <w:gridSpan w:val="2"/>
          </w:tcPr>
          <w:p w14:paraId="3FCD9A6E" w14:textId="77777777" w:rsidR="00761829" w:rsidRPr="007D3C27" w:rsidRDefault="00761829" w:rsidP="00A97E7B">
            <w:pPr>
              <w:contextualSpacing/>
              <w:jc w:val="center"/>
            </w:pPr>
            <w:r w:rsidRPr="007D3C27">
              <w:t xml:space="preserve">Критерии выставления оценок за тест, состоящий из </w:t>
            </w:r>
            <w:r w:rsidRPr="007D3C27">
              <w:rPr>
                <w:u w:val="single"/>
              </w:rPr>
              <w:t>10 вопросов</w:t>
            </w:r>
          </w:p>
        </w:tc>
      </w:tr>
      <w:tr w:rsidR="00761829" w:rsidRPr="007D3C27" w14:paraId="4626DBA8" w14:textId="77777777" w:rsidTr="00A97E7B">
        <w:tc>
          <w:tcPr>
            <w:tcW w:w="1702" w:type="dxa"/>
          </w:tcPr>
          <w:p w14:paraId="1A65E011" w14:textId="77777777" w:rsidR="00761829" w:rsidRPr="007D3C27" w:rsidRDefault="00761829" w:rsidP="00A97E7B">
            <w:pPr>
              <w:contextualSpacing/>
              <w:jc w:val="center"/>
              <w:rPr>
                <w:b/>
              </w:rPr>
            </w:pPr>
            <w:r w:rsidRPr="007D3C27">
              <w:rPr>
                <w:b/>
              </w:rPr>
              <w:t xml:space="preserve">5 </w:t>
            </w:r>
          </w:p>
        </w:tc>
        <w:tc>
          <w:tcPr>
            <w:tcW w:w="8222" w:type="dxa"/>
          </w:tcPr>
          <w:p w14:paraId="5151B202" w14:textId="77777777" w:rsidR="00761829" w:rsidRPr="007D3C27" w:rsidRDefault="00761829" w:rsidP="00A97E7B">
            <w:pPr>
              <w:contextualSpacing/>
              <w:jc w:val="both"/>
            </w:pPr>
            <w:r w:rsidRPr="007D3C27">
              <w:t>10 правильных ответов</w:t>
            </w:r>
          </w:p>
        </w:tc>
      </w:tr>
      <w:tr w:rsidR="00761829" w:rsidRPr="007D3C27" w14:paraId="2381F472" w14:textId="77777777" w:rsidTr="00A97E7B">
        <w:tc>
          <w:tcPr>
            <w:tcW w:w="1702" w:type="dxa"/>
          </w:tcPr>
          <w:p w14:paraId="5BC58935" w14:textId="77777777" w:rsidR="00761829" w:rsidRPr="007D3C27" w:rsidRDefault="00761829" w:rsidP="00A97E7B">
            <w:pPr>
              <w:contextualSpacing/>
              <w:jc w:val="center"/>
              <w:rPr>
                <w:b/>
              </w:rPr>
            </w:pPr>
            <w:r w:rsidRPr="007D3C27">
              <w:rPr>
                <w:b/>
              </w:rPr>
              <w:t xml:space="preserve">4 </w:t>
            </w:r>
          </w:p>
        </w:tc>
        <w:tc>
          <w:tcPr>
            <w:tcW w:w="8222" w:type="dxa"/>
          </w:tcPr>
          <w:p w14:paraId="442D938A" w14:textId="77777777" w:rsidR="00761829" w:rsidRPr="007D3C27" w:rsidRDefault="00761829" w:rsidP="00A97E7B">
            <w:pPr>
              <w:contextualSpacing/>
              <w:jc w:val="both"/>
            </w:pPr>
            <w:r w:rsidRPr="007D3C27">
              <w:t>7-9</w:t>
            </w:r>
          </w:p>
        </w:tc>
      </w:tr>
      <w:tr w:rsidR="00761829" w:rsidRPr="007D3C27" w14:paraId="1E674D45" w14:textId="77777777" w:rsidTr="00A97E7B">
        <w:tc>
          <w:tcPr>
            <w:tcW w:w="1702" w:type="dxa"/>
          </w:tcPr>
          <w:p w14:paraId="4B8B6EB0" w14:textId="77777777" w:rsidR="00761829" w:rsidRPr="007D3C27" w:rsidRDefault="00761829" w:rsidP="00A97E7B">
            <w:pPr>
              <w:contextualSpacing/>
              <w:jc w:val="center"/>
              <w:rPr>
                <w:b/>
              </w:rPr>
            </w:pPr>
            <w:r w:rsidRPr="007D3C27">
              <w:rPr>
                <w:b/>
              </w:rPr>
              <w:t>3</w:t>
            </w:r>
          </w:p>
        </w:tc>
        <w:tc>
          <w:tcPr>
            <w:tcW w:w="8222" w:type="dxa"/>
          </w:tcPr>
          <w:p w14:paraId="3F223566" w14:textId="77777777" w:rsidR="00761829" w:rsidRPr="007D3C27" w:rsidRDefault="00761829" w:rsidP="00A97E7B">
            <w:pPr>
              <w:contextualSpacing/>
              <w:jc w:val="both"/>
            </w:pPr>
            <w:r w:rsidRPr="007D3C27">
              <w:t>5-6</w:t>
            </w:r>
          </w:p>
        </w:tc>
      </w:tr>
      <w:tr w:rsidR="00761829" w:rsidRPr="007D3C27" w14:paraId="61F579E9" w14:textId="77777777" w:rsidTr="00A97E7B">
        <w:tc>
          <w:tcPr>
            <w:tcW w:w="1702" w:type="dxa"/>
          </w:tcPr>
          <w:p w14:paraId="7C0C00EB" w14:textId="77777777" w:rsidR="00761829" w:rsidRPr="007D3C27" w:rsidRDefault="00761829" w:rsidP="00A97E7B">
            <w:pPr>
              <w:contextualSpacing/>
              <w:jc w:val="center"/>
              <w:rPr>
                <w:b/>
              </w:rPr>
            </w:pPr>
            <w:r w:rsidRPr="007D3C27">
              <w:rPr>
                <w:b/>
              </w:rPr>
              <w:t xml:space="preserve">2 </w:t>
            </w:r>
          </w:p>
        </w:tc>
        <w:tc>
          <w:tcPr>
            <w:tcW w:w="8222" w:type="dxa"/>
          </w:tcPr>
          <w:p w14:paraId="738C21B1" w14:textId="77777777" w:rsidR="00761829" w:rsidRPr="007D3C27" w:rsidRDefault="00761829" w:rsidP="00A97E7B">
            <w:pPr>
              <w:contextualSpacing/>
              <w:jc w:val="both"/>
            </w:pPr>
            <w:r w:rsidRPr="007D3C27">
              <w:t>менее 5 правильных ответов</w:t>
            </w:r>
          </w:p>
        </w:tc>
      </w:tr>
    </w:tbl>
    <w:p w14:paraId="2152CE2A" w14:textId="77777777" w:rsidR="00761829" w:rsidRPr="007D3C27" w:rsidRDefault="00761829" w:rsidP="00761829">
      <w:r w:rsidRPr="007D3C27">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761829" w:rsidRPr="007D3C27" w14:paraId="5D2E32FC" w14:textId="77777777" w:rsidTr="00A97E7B">
        <w:tc>
          <w:tcPr>
            <w:tcW w:w="1702" w:type="dxa"/>
          </w:tcPr>
          <w:p w14:paraId="00BBF807" w14:textId="77777777" w:rsidR="00761829" w:rsidRPr="007D3C27" w:rsidRDefault="00761829" w:rsidP="00A97E7B">
            <w:pPr>
              <w:contextualSpacing/>
              <w:jc w:val="center"/>
              <w:rPr>
                <w:b/>
              </w:rPr>
            </w:pPr>
            <w:r w:rsidRPr="007D3C27">
              <w:rPr>
                <w:b/>
              </w:rPr>
              <w:lastRenderedPageBreak/>
              <w:t>Отметка</w:t>
            </w:r>
          </w:p>
        </w:tc>
        <w:tc>
          <w:tcPr>
            <w:tcW w:w="8222" w:type="dxa"/>
          </w:tcPr>
          <w:p w14:paraId="4626E50E" w14:textId="77777777" w:rsidR="00761829" w:rsidRPr="007D3C27" w:rsidRDefault="00761829" w:rsidP="00A97E7B">
            <w:pPr>
              <w:tabs>
                <w:tab w:val="left" w:pos="1426"/>
                <w:tab w:val="center" w:pos="4003"/>
              </w:tabs>
              <w:contextualSpacing/>
              <w:rPr>
                <w:b/>
              </w:rPr>
            </w:pPr>
            <w:r w:rsidRPr="007D3C27">
              <w:rPr>
                <w:b/>
              </w:rPr>
              <w:tab/>
            </w:r>
            <w:r w:rsidRPr="007D3C27">
              <w:rPr>
                <w:b/>
              </w:rPr>
              <w:tab/>
              <w:t>Критерии оценки</w:t>
            </w:r>
          </w:p>
        </w:tc>
      </w:tr>
      <w:tr w:rsidR="00761829" w:rsidRPr="007D3C27" w14:paraId="1568AB32" w14:textId="77777777" w:rsidTr="00A97E7B">
        <w:tc>
          <w:tcPr>
            <w:tcW w:w="9924" w:type="dxa"/>
            <w:gridSpan w:val="2"/>
          </w:tcPr>
          <w:p w14:paraId="5066DE3D" w14:textId="77777777" w:rsidR="00761829" w:rsidRPr="007D3C27" w:rsidRDefault="00761829" w:rsidP="00A97E7B">
            <w:pPr>
              <w:contextualSpacing/>
              <w:jc w:val="center"/>
            </w:pPr>
            <w:r w:rsidRPr="007D3C27">
              <w:t xml:space="preserve">Критерии выставления оценок за тест, состоящий из </w:t>
            </w:r>
            <w:r w:rsidRPr="007D3C27">
              <w:rPr>
                <w:u w:val="single"/>
              </w:rPr>
              <w:t>20 вопросов</w:t>
            </w:r>
          </w:p>
        </w:tc>
      </w:tr>
      <w:tr w:rsidR="00761829" w:rsidRPr="007D3C27" w14:paraId="69F68323" w14:textId="77777777" w:rsidTr="00A97E7B">
        <w:tc>
          <w:tcPr>
            <w:tcW w:w="1702" w:type="dxa"/>
          </w:tcPr>
          <w:p w14:paraId="6B7C5941" w14:textId="77777777" w:rsidR="00761829" w:rsidRPr="007D3C27" w:rsidRDefault="00761829" w:rsidP="00A97E7B">
            <w:pPr>
              <w:contextualSpacing/>
              <w:jc w:val="center"/>
              <w:rPr>
                <w:b/>
              </w:rPr>
            </w:pPr>
            <w:r w:rsidRPr="007D3C27">
              <w:rPr>
                <w:b/>
              </w:rPr>
              <w:t xml:space="preserve">5 </w:t>
            </w:r>
          </w:p>
        </w:tc>
        <w:tc>
          <w:tcPr>
            <w:tcW w:w="8222" w:type="dxa"/>
          </w:tcPr>
          <w:p w14:paraId="1C790661" w14:textId="77777777" w:rsidR="00761829" w:rsidRPr="007D3C27" w:rsidRDefault="00761829" w:rsidP="00A97E7B">
            <w:pPr>
              <w:contextualSpacing/>
              <w:jc w:val="both"/>
            </w:pPr>
            <w:r w:rsidRPr="007D3C27">
              <w:t xml:space="preserve">18-20 правильных ответов </w:t>
            </w:r>
          </w:p>
        </w:tc>
      </w:tr>
      <w:tr w:rsidR="00761829" w:rsidRPr="007D3C27" w14:paraId="275F6B47" w14:textId="77777777" w:rsidTr="00A97E7B">
        <w:tc>
          <w:tcPr>
            <w:tcW w:w="1702" w:type="dxa"/>
          </w:tcPr>
          <w:p w14:paraId="3111D5FE" w14:textId="77777777" w:rsidR="00761829" w:rsidRPr="007D3C27" w:rsidRDefault="00761829" w:rsidP="00A97E7B">
            <w:pPr>
              <w:contextualSpacing/>
              <w:jc w:val="center"/>
              <w:rPr>
                <w:b/>
              </w:rPr>
            </w:pPr>
            <w:r w:rsidRPr="007D3C27">
              <w:rPr>
                <w:b/>
              </w:rPr>
              <w:t xml:space="preserve">4 </w:t>
            </w:r>
          </w:p>
        </w:tc>
        <w:tc>
          <w:tcPr>
            <w:tcW w:w="8222" w:type="dxa"/>
          </w:tcPr>
          <w:p w14:paraId="144B49EB" w14:textId="77777777" w:rsidR="00761829" w:rsidRPr="007D3C27" w:rsidRDefault="00761829" w:rsidP="00A97E7B">
            <w:pPr>
              <w:contextualSpacing/>
              <w:jc w:val="both"/>
            </w:pPr>
            <w:r w:rsidRPr="007D3C27">
              <w:t>14-17</w:t>
            </w:r>
          </w:p>
        </w:tc>
      </w:tr>
      <w:tr w:rsidR="00761829" w:rsidRPr="007D3C27" w14:paraId="3D17D678" w14:textId="77777777" w:rsidTr="00A97E7B">
        <w:tc>
          <w:tcPr>
            <w:tcW w:w="1702" w:type="dxa"/>
          </w:tcPr>
          <w:p w14:paraId="12A35165" w14:textId="77777777" w:rsidR="00761829" w:rsidRPr="007D3C27" w:rsidRDefault="00761829" w:rsidP="00A97E7B">
            <w:pPr>
              <w:contextualSpacing/>
              <w:jc w:val="center"/>
              <w:rPr>
                <w:b/>
              </w:rPr>
            </w:pPr>
            <w:r w:rsidRPr="007D3C27">
              <w:rPr>
                <w:b/>
              </w:rPr>
              <w:t>3</w:t>
            </w:r>
          </w:p>
        </w:tc>
        <w:tc>
          <w:tcPr>
            <w:tcW w:w="8222" w:type="dxa"/>
          </w:tcPr>
          <w:p w14:paraId="1E7657ED" w14:textId="77777777" w:rsidR="00761829" w:rsidRPr="007D3C27" w:rsidRDefault="00761829" w:rsidP="00A97E7B">
            <w:pPr>
              <w:contextualSpacing/>
              <w:jc w:val="both"/>
            </w:pPr>
            <w:r w:rsidRPr="007D3C27">
              <w:t>10-13</w:t>
            </w:r>
          </w:p>
        </w:tc>
      </w:tr>
      <w:tr w:rsidR="00761829" w:rsidRPr="007D3C27" w14:paraId="42D07B04" w14:textId="77777777" w:rsidTr="00A97E7B">
        <w:tc>
          <w:tcPr>
            <w:tcW w:w="1702" w:type="dxa"/>
          </w:tcPr>
          <w:p w14:paraId="568B9C59" w14:textId="77777777" w:rsidR="00761829" w:rsidRPr="007D3C27" w:rsidRDefault="00761829" w:rsidP="00A97E7B">
            <w:pPr>
              <w:contextualSpacing/>
              <w:jc w:val="center"/>
              <w:rPr>
                <w:b/>
              </w:rPr>
            </w:pPr>
            <w:r w:rsidRPr="007D3C27">
              <w:rPr>
                <w:b/>
              </w:rPr>
              <w:t xml:space="preserve">2 </w:t>
            </w:r>
          </w:p>
        </w:tc>
        <w:tc>
          <w:tcPr>
            <w:tcW w:w="8222" w:type="dxa"/>
          </w:tcPr>
          <w:p w14:paraId="44F9EB9B" w14:textId="77777777" w:rsidR="00761829" w:rsidRPr="007D3C27" w:rsidRDefault="00761829" w:rsidP="00A97E7B">
            <w:pPr>
              <w:contextualSpacing/>
              <w:jc w:val="both"/>
            </w:pPr>
            <w:r w:rsidRPr="007D3C27">
              <w:t>менее 10 правильных ответов.</w:t>
            </w:r>
          </w:p>
        </w:tc>
      </w:tr>
    </w:tbl>
    <w:p w14:paraId="530C1CE5" w14:textId="77777777" w:rsidR="00761829" w:rsidRPr="007D3C27" w:rsidRDefault="00761829" w:rsidP="00761829">
      <w:r w:rsidRPr="007D3C27">
        <w:t>Время выполнения работы: 30-40 мин.</w:t>
      </w:r>
    </w:p>
    <w:p w14:paraId="12BD723C" w14:textId="77777777" w:rsidR="00761829" w:rsidRPr="007D3C27" w:rsidRDefault="00761829" w:rsidP="00761829">
      <w:pPr>
        <w:rPr>
          <w:b/>
        </w:rPr>
      </w:pPr>
    </w:p>
    <w:p w14:paraId="08D410A3" w14:textId="77777777" w:rsidR="00761829" w:rsidRPr="007D3C27" w:rsidRDefault="00761829" w:rsidP="00761829">
      <w:pPr>
        <w:jc w:val="center"/>
        <w:rPr>
          <w:b/>
        </w:rPr>
      </w:pPr>
      <w:r w:rsidRPr="007D3C27">
        <w:rPr>
          <w:b/>
        </w:rPr>
        <w:t>КО</w:t>
      </w:r>
      <w:r w:rsidRPr="007D3C27">
        <w:rPr>
          <w:b/>
          <w:vertAlign w:val="subscript"/>
        </w:rPr>
        <w:t xml:space="preserve">2 </w:t>
      </w:r>
      <w:r w:rsidRPr="007D3C27">
        <w:rPr>
          <w:b/>
        </w:rPr>
        <w:t>(критерии оценивания практической работы)</w:t>
      </w:r>
    </w:p>
    <w:p w14:paraId="4A8EF077" w14:textId="77777777" w:rsidR="00761829" w:rsidRPr="007D3C27" w:rsidRDefault="00761829" w:rsidP="00761829">
      <w:pPr>
        <w:ind w:left="-284"/>
        <w:rPr>
          <w:b/>
        </w:rPr>
      </w:pPr>
      <w:r w:rsidRPr="007D3C27">
        <w:rPr>
          <w:b/>
        </w:rPr>
        <w:t>Отметка "5"</w:t>
      </w:r>
    </w:p>
    <w:p w14:paraId="68ABE85C" w14:textId="77777777" w:rsidR="00761829" w:rsidRPr="007D3C27" w:rsidRDefault="00761829" w:rsidP="00761829">
      <w:pPr>
        <w:numPr>
          <w:ilvl w:val="0"/>
          <w:numId w:val="2"/>
        </w:numPr>
        <w:tabs>
          <w:tab w:val="left" w:pos="284"/>
        </w:tabs>
        <w:ind w:left="-284" w:firstLine="66"/>
        <w:jc w:val="both"/>
      </w:pPr>
      <w:r w:rsidRPr="007D3C27">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25FDF72D" w14:textId="77777777" w:rsidR="00761829" w:rsidRPr="007D3C27" w:rsidRDefault="00761829" w:rsidP="00761829">
      <w:pPr>
        <w:numPr>
          <w:ilvl w:val="0"/>
          <w:numId w:val="2"/>
        </w:numPr>
        <w:tabs>
          <w:tab w:val="left" w:pos="284"/>
        </w:tabs>
        <w:ind w:left="-284" w:firstLine="66"/>
        <w:jc w:val="both"/>
      </w:pPr>
      <w:r w:rsidRPr="007D3C27">
        <w:t>Работа оформлена аккуратно, в оптимальной для фиксации результатов форме.</w:t>
      </w:r>
    </w:p>
    <w:p w14:paraId="1B004674" w14:textId="77777777" w:rsidR="00761829" w:rsidRPr="007D3C27" w:rsidRDefault="00761829" w:rsidP="00761829">
      <w:pPr>
        <w:numPr>
          <w:ilvl w:val="0"/>
          <w:numId w:val="2"/>
        </w:numPr>
        <w:tabs>
          <w:tab w:val="left" w:pos="284"/>
        </w:tabs>
        <w:ind w:left="-284" w:firstLine="66"/>
        <w:jc w:val="both"/>
      </w:pPr>
      <w:r w:rsidRPr="007D3C27">
        <w:t>Форма фиксации материалов может быть предложена учителем или выбрана самими учащимися.</w:t>
      </w:r>
    </w:p>
    <w:p w14:paraId="749B8018" w14:textId="77777777" w:rsidR="00761829" w:rsidRPr="007D3C27" w:rsidRDefault="00761829" w:rsidP="00761829">
      <w:pPr>
        <w:ind w:left="-284"/>
        <w:rPr>
          <w:b/>
        </w:rPr>
      </w:pPr>
      <w:r w:rsidRPr="007D3C27">
        <w:rPr>
          <w:b/>
        </w:rPr>
        <w:t>Отметка "4"</w:t>
      </w:r>
    </w:p>
    <w:p w14:paraId="0C8DFC27" w14:textId="77777777" w:rsidR="00761829" w:rsidRPr="007D3C27" w:rsidRDefault="00761829" w:rsidP="00761829">
      <w:pPr>
        <w:numPr>
          <w:ilvl w:val="0"/>
          <w:numId w:val="3"/>
        </w:numPr>
        <w:tabs>
          <w:tab w:val="left" w:pos="284"/>
          <w:tab w:val="left" w:pos="426"/>
          <w:tab w:val="left" w:pos="1134"/>
        </w:tabs>
        <w:ind w:left="-284" w:firstLine="68"/>
        <w:jc w:val="both"/>
      </w:pPr>
      <w:r w:rsidRPr="007D3C27">
        <w:t>Практическая работа выполнена учащимися в полном объеме и самостоятельно.</w:t>
      </w:r>
    </w:p>
    <w:p w14:paraId="3E0F1925" w14:textId="77777777" w:rsidR="00761829" w:rsidRPr="007D3C27" w:rsidRDefault="00761829" w:rsidP="00761829">
      <w:pPr>
        <w:numPr>
          <w:ilvl w:val="0"/>
          <w:numId w:val="3"/>
        </w:numPr>
        <w:tabs>
          <w:tab w:val="left" w:pos="284"/>
          <w:tab w:val="left" w:pos="426"/>
          <w:tab w:val="left" w:pos="1134"/>
        </w:tabs>
        <w:ind w:left="-284" w:firstLine="68"/>
        <w:jc w:val="both"/>
      </w:pPr>
      <w:r w:rsidRPr="007D3C27">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4446406" w14:textId="77777777" w:rsidR="00761829" w:rsidRPr="007D3C27" w:rsidRDefault="00761829" w:rsidP="00761829">
      <w:pPr>
        <w:numPr>
          <w:ilvl w:val="0"/>
          <w:numId w:val="3"/>
        </w:numPr>
        <w:tabs>
          <w:tab w:val="left" w:pos="284"/>
          <w:tab w:val="left" w:pos="426"/>
          <w:tab w:val="left" w:pos="1134"/>
        </w:tabs>
        <w:ind w:left="-284" w:firstLine="68"/>
        <w:jc w:val="both"/>
      </w:pPr>
      <w:r w:rsidRPr="007D3C27">
        <w:t>Использованы указанные учителем источники знаний, включая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7D3C27">
        <w:softHyphen/>
        <w:t>ниями, необходимыми для самостоятельного выполнения работы.</w:t>
      </w:r>
    </w:p>
    <w:p w14:paraId="2EBE343D" w14:textId="77777777" w:rsidR="00761829" w:rsidRPr="007D3C27" w:rsidRDefault="00761829" w:rsidP="00761829">
      <w:pPr>
        <w:numPr>
          <w:ilvl w:val="0"/>
          <w:numId w:val="3"/>
        </w:numPr>
        <w:tabs>
          <w:tab w:val="left" w:pos="284"/>
          <w:tab w:val="left" w:pos="426"/>
          <w:tab w:val="left" w:pos="1134"/>
        </w:tabs>
        <w:ind w:left="-284" w:firstLine="68"/>
        <w:jc w:val="both"/>
      </w:pPr>
      <w:r w:rsidRPr="007D3C27">
        <w:t>Допускаются неточности и небрежность в оформлении результатов работы.</w:t>
      </w:r>
    </w:p>
    <w:p w14:paraId="51E6DDE1" w14:textId="77777777" w:rsidR="00761829" w:rsidRPr="007D3C27" w:rsidRDefault="00761829" w:rsidP="00761829">
      <w:pPr>
        <w:ind w:left="-284"/>
        <w:rPr>
          <w:b/>
        </w:rPr>
      </w:pPr>
      <w:r w:rsidRPr="007D3C27">
        <w:rPr>
          <w:b/>
        </w:rPr>
        <w:t>Отметка "3"</w:t>
      </w:r>
    </w:p>
    <w:p w14:paraId="20DAD2C9" w14:textId="77777777" w:rsidR="00761829" w:rsidRPr="007D3C27" w:rsidRDefault="00761829" w:rsidP="00761829">
      <w:pPr>
        <w:numPr>
          <w:ilvl w:val="0"/>
          <w:numId w:val="3"/>
        </w:numPr>
        <w:tabs>
          <w:tab w:val="left" w:pos="284"/>
        </w:tabs>
        <w:ind w:left="-284" w:firstLine="66"/>
        <w:jc w:val="both"/>
      </w:pPr>
      <w:r w:rsidRPr="007D3C27">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7D3C27">
        <w:softHyphen/>
        <w:t>ми, географическими инструментами.</w:t>
      </w:r>
    </w:p>
    <w:p w14:paraId="05D53EE4" w14:textId="77777777" w:rsidR="00761829" w:rsidRPr="007D3C27" w:rsidRDefault="00761829" w:rsidP="00761829">
      <w:pPr>
        <w:ind w:left="-284"/>
        <w:rPr>
          <w:b/>
        </w:rPr>
      </w:pPr>
      <w:r w:rsidRPr="007D3C27">
        <w:rPr>
          <w:b/>
        </w:rPr>
        <w:t>Отметка "2"</w:t>
      </w:r>
    </w:p>
    <w:p w14:paraId="60DA6A72" w14:textId="77777777" w:rsidR="00761829" w:rsidRPr="007D3C27" w:rsidRDefault="00761829" w:rsidP="00761829">
      <w:pPr>
        <w:numPr>
          <w:ilvl w:val="0"/>
          <w:numId w:val="3"/>
        </w:numPr>
        <w:tabs>
          <w:tab w:val="left" w:pos="284"/>
        </w:tabs>
        <w:ind w:left="-284" w:firstLine="66"/>
        <w:jc w:val="both"/>
      </w:pPr>
      <w:r w:rsidRPr="007D3C27">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w:t>
      </w:r>
      <w:proofErr w:type="gramStart"/>
      <w:r w:rsidRPr="007D3C27">
        <w:t>учителя</w:t>
      </w:r>
      <w:proofErr w:type="gramEnd"/>
      <w:r w:rsidRPr="007D3C27">
        <w:t xml:space="preserve"> и хорошо подготовленных учащихся неэффективны из-за плохой подготовки учащегося.</w:t>
      </w:r>
    </w:p>
    <w:p w14:paraId="36328B67" w14:textId="77777777" w:rsidR="00761829" w:rsidRPr="007D3C27" w:rsidRDefault="00761829" w:rsidP="00761829">
      <w:pPr>
        <w:ind w:left="-284"/>
        <w:rPr>
          <w:b/>
        </w:rPr>
      </w:pPr>
      <w:r w:rsidRPr="007D3C27">
        <w:rPr>
          <w:b/>
        </w:rPr>
        <w:t xml:space="preserve">Оценка "1" </w:t>
      </w:r>
    </w:p>
    <w:p w14:paraId="4C1ACF26" w14:textId="77777777" w:rsidR="00761829" w:rsidRPr="007D3C27" w:rsidRDefault="00761829" w:rsidP="00761829">
      <w:pPr>
        <w:numPr>
          <w:ilvl w:val="0"/>
          <w:numId w:val="3"/>
        </w:numPr>
        <w:tabs>
          <w:tab w:val="left" w:pos="284"/>
        </w:tabs>
        <w:ind w:left="-284" w:firstLine="66"/>
        <w:jc w:val="both"/>
      </w:pPr>
      <w:r w:rsidRPr="007D3C27">
        <w:t xml:space="preserve">Выставляется в том случае, если ученик не приступал к выполнению работы. Руководство и помощь со стороны </w:t>
      </w:r>
      <w:proofErr w:type="gramStart"/>
      <w:r w:rsidRPr="007D3C27">
        <w:t>учителя</w:t>
      </w:r>
      <w:proofErr w:type="gramEnd"/>
      <w:r w:rsidRPr="007D3C27">
        <w:t xml:space="preserve"> и хорошо подготовленных учащихся неэффективны из-за полной неподготовленности учащегося. </w:t>
      </w:r>
    </w:p>
    <w:p w14:paraId="3B89D1C0" w14:textId="77777777" w:rsidR="00761829" w:rsidRPr="007D3C27" w:rsidRDefault="00761829" w:rsidP="00761829">
      <w:pPr>
        <w:rPr>
          <w:b/>
        </w:rPr>
      </w:pPr>
    </w:p>
    <w:p w14:paraId="314090A3" w14:textId="77777777" w:rsidR="00761829" w:rsidRPr="007D3C27" w:rsidRDefault="00761829" w:rsidP="00761829">
      <w:pPr>
        <w:rPr>
          <w:b/>
        </w:rPr>
      </w:pPr>
    </w:p>
    <w:p w14:paraId="14F9878C" w14:textId="77777777" w:rsidR="00761829" w:rsidRDefault="00761829" w:rsidP="00761829">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rPr>
      </w:pPr>
    </w:p>
    <w:p w14:paraId="43D1C087" w14:textId="77777777" w:rsidR="00A97E7B" w:rsidRPr="00A97E7B" w:rsidRDefault="00A97E7B" w:rsidP="00A97E7B"/>
    <w:p w14:paraId="60D3DD7F" w14:textId="77777777" w:rsidR="004643D1" w:rsidRDefault="004643D1">
      <w:pPr>
        <w:rPr>
          <w:b/>
          <w:caps/>
        </w:rPr>
      </w:pPr>
    </w:p>
    <w:sectPr w:rsidR="004643D1" w:rsidSect="00151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6C414" w14:textId="77777777" w:rsidR="007B5B15" w:rsidRDefault="007B5B15">
      <w:r>
        <w:separator/>
      </w:r>
    </w:p>
  </w:endnote>
  <w:endnote w:type="continuationSeparator" w:id="0">
    <w:p w14:paraId="612F914E" w14:textId="77777777" w:rsidR="007B5B15" w:rsidRDefault="007B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
    <w:altName w:val="Times New Roman"/>
    <w:charset w:val="00"/>
    <w:family w:val="roman"/>
    <w:pitch w:val="variable"/>
  </w:font>
  <w:font w:name="F1">
    <w:altName w:val="Times New Roman"/>
    <w:charset w:val="00"/>
    <w:family w:val="auto"/>
    <w:pitch w:val="variable"/>
  </w:font>
  <w:font w:name="YS Text">
    <w:altName w:val="Times New Roman"/>
    <w:charset w:val="CC"/>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070051"/>
      <w:docPartObj>
        <w:docPartGallery w:val="Page Numbers (Bottom of Page)"/>
        <w:docPartUnique/>
      </w:docPartObj>
    </w:sdtPr>
    <w:sdtEndPr/>
    <w:sdtContent>
      <w:p w14:paraId="36D91D3D" w14:textId="77777777" w:rsidR="00A97E7B" w:rsidRDefault="00AC779D">
        <w:pPr>
          <w:pStyle w:val="a8"/>
          <w:jc w:val="right"/>
        </w:pPr>
        <w:r>
          <w:fldChar w:fldCharType="begin"/>
        </w:r>
        <w:r>
          <w:instrText>PAGE   \* MERGEFORMAT</w:instrText>
        </w:r>
        <w:r>
          <w:fldChar w:fldCharType="separate"/>
        </w:r>
        <w:r>
          <w:rPr>
            <w:noProof/>
          </w:rPr>
          <w:t>14</w:t>
        </w:r>
        <w:r>
          <w:rPr>
            <w:noProof/>
          </w:rPr>
          <w:fldChar w:fldCharType="end"/>
        </w:r>
      </w:p>
    </w:sdtContent>
  </w:sdt>
  <w:p w14:paraId="42438580" w14:textId="77777777" w:rsidR="00A97E7B" w:rsidRDefault="00A97E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4460F" w14:textId="77777777" w:rsidR="00A97E7B" w:rsidRDefault="00A97E7B">
    <w:pPr>
      <w:pStyle w:val="a8"/>
      <w:jc w:val="right"/>
    </w:pPr>
  </w:p>
  <w:p w14:paraId="66009A8B" w14:textId="77777777" w:rsidR="00A97E7B" w:rsidRDefault="00A97E7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1454"/>
      <w:docPartObj>
        <w:docPartGallery w:val="Page Numbers (Bottom of Page)"/>
        <w:docPartUnique/>
      </w:docPartObj>
    </w:sdtPr>
    <w:sdtEndPr/>
    <w:sdtContent>
      <w:p w14:paraId="6706B5E0" w14:textId="77777777" w:rsidR="00A97E7B" w:rsidRDefault="00AC779D">
        <w:pPr>
          <w:pStyle w:val="a8"/>
          <w:jc w:val="right"/>
        </w:pPr>
        <w:r>
          <w:fldChar w:fldCharType="begin"/>
        </w:r>
        <w:r>
          <w:instrText>PAGE   \* MERGEFORMAT</w:instrText>
        </w:r>
        <w:r>
          <w:fldChar w:fldCharType="separate"/>
        </w:r>
        <w:r>
          <w:rPr>
            <w:noProof/>
          </w:rPr>
          <w:t>17</w:t>
        </w:r>
        <w:r>
          <w:rPr>
            <w:noProof/>
          </w:rPr>
          <w:fldChar w:fldCharType="end"/>
        </w:r>
      </w:p>
    </w:sdtContent>
  </w:sdt>
  <w:p w14:paraId="077C3429" w14:textId="77777777" w:rsidR="00A97E7B" w:rsidRDefault="00A97E7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11DC0" w14:textId="77777777" w:rsidR="007B5B15" w:rsidRDefault="007B5B15">
      <w:r>
        <w:separator/>
      </w:r>
    </w:p>
  </w:footnote>
  <w:footnote w:type="continuationSeparator" w:id="0">
    <w:p w14:paraId="1F6CC8A4" w14:textId="77777777" w:rsidR="007B5B15" w:rsidRDefault="007B5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b/>
      </w:rPr>
    </w:lvl>
  </w:abstractNum>
  <w:abstractNum w:abstractNumId="2"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cs="Symbol"/>
      </w:rPr>
    </w:lvl>
  </w:abstractNum>
  <w:abstractNum w:abstractNumId="3"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Times New Roman"/>
      </w:rPr>
    </w:lvl>
  </w:abstractNum>
  <w:abstractNum w:abstractNumId="4"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Wingdings"/>
      </w:rPr>
    </w:lvl>
  </w:abstractNum>
  <w:abstractNum w:abstractNumId="5"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cs="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b/>
      </w:rPr>
    </w:lvl>
  </w:abstractNum>
  <w:abstractNum w:abstractNumId="7"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cs="Symbol"/>
      </w:rPr>
    </w:lvl>
  </w:abstractNum>
  <w:abstractNum w:abstractNumId="8"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cs="Symbol"/>
      </w:rPr>
    </w:lvl>
  </w:abstractNum>
  <w:abstractNum w:abstractNumId="9"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Symbol" w:hAnsi="Symbol" w:cs="Symbol"/>
      </w:rPr>
    </w:lvl>
  </w:abstractNum>
  <w:abstractNum w:abstractNumId="11"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Symbol" w:hAnsi="Symbol" w:cs="Times New Roman"/>
      </w:rPr>
    </w:lvl>
  </w:abstractNum>
  <w:abstractNum w:abstractNumId="1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3" w15:restartNumberingAfterBreak="0">
    <w:nsid w:val="10721D61"/>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4" w15:restartNumberingAfterBreak="0">
    <w:nsid w:val="108E5B11"/>
    <w:multiLevelType w:val="multilevel"/>
    <w:tmpl w:val="BA70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7D1629"/>
    <w:multiLevelType w:val="multilevel"/>
    <w:tmpl w:val="C4DA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0D1B2D"/>
    <w:multiLevelType w:val="multilevel"/>
    <w:tmpl w:val="8CC8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1DBA11DD"/>
    <w:multiLevelType w:val="multilevel"/>
    <w:tmpl w:val="FD92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DCD690C"/>
    <w:multiLevelType w:val="multilevel"/>
    <w:tmpl w:val="6DD6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21"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BB43494"/>
    <w:multiLevelType w:val="multilevel"/>
    <w:tmpl w:val="AD0C4A08"/>
    <w:lvl w:ilvl="0">
      <w:start w:val="4"/>
      <w:numFmt w:val="decimal"/>
      <w:lvlText w:val="%1."/>
      <w:lvlJc w:val="left"/>
      <w:pPr>
        <w:ind w:left="360" w:hanging="360"/>
      </w:pPr>
      <w:rPr>
        <w:rFonts w:hint="default"/>
        <w:b/>
      </w:rPr>
    </w:lvl>
    <w:lvl w:ilvl="1">
      <w:start w:val="2"/>
      <w:numFmt w:val="decimal"/>
      <w:lvlText w:val="%1.%2."/>
      <w:lvlJc w:val="left"/>
      <w:pPr>
        <w:ind w:left="1063" w:hanging="360"/>
      </w:pPr>
      <w:rPr>
        <w:rFonts w:hint="default"/>
        <w:b/>
      </w:rPr>
    </w:lvl>
    <w:lvl w:ilvl="2">
      <w:start w:val="1"/>
      <w:numFmt w:val="decimalZero"/>
      <w:lvlText w:val="%1.%2.%3."/>
      <w:lvlJc w:val="left"/>
      <w:pPr>
        <w:ind w:left="2126" w:hanging="720"/>
      </w:pPr>
      <w:rPr>
        <w:rFonts w:hint="default"/>
        <w:b/>
      </w:rPr>
    </w:lvl>
    <w:lvl w:ilvl="3">
      <w:start w:val="1"/>
      <w:numFmt w:val="decimal"/>
      <w:lvlText w:val="%1.%2.%3.%4."/>
      <w:lvlJc w:val="left"/>
      <w:pPr>
        <w:ind w:left="2829" w:hanging="720"/>
      </w:pPr>
      <w:rPr>
        <w:rFonts w:hint="default"/>
        <w:b/>
      </w:rPr>
    </w:lvl>
    <w:lvl w:ilvl="4">
      <w:start w:val="1"/>
      <w:numFmt w:val="decimal"/>
      <w:lvlText w:val="%1.%2.%3.%4.%5."/>
      <w:lvlJc w:val="left"/>
      <w:pPr>
        <w:ind w:left="3892" w:hanging="1080"/>
      </w:pPr>
      <w:rPr>
        <w:rFonts w:hint="default"/>
        <w:b/>
      </w:rPr>
    </w:lvl>
    <w:lvl w:ilvl="5">
      <w:start w:val="1"/>
      <w:numFmt w:val="decimal"/>
      <w:lvlText w:val="%1.%2.%3.%4.%5.%6."/>
      <w:lvlJc w:val="left"/>
      <w:pPr>
        <w:ind w:left="4595" w:hanging="1080"/>
      </w:pPr>
      <w:rPr>
        <w:rFonts w:hint="default"/>
        <w:b/>
      </w:rPr>
    </w:lvl>
    <w:lvl w:ilvl="6">
      <w:start w:val="1"/>
      <w:numFmt w:val="decimal"/>
      <w:lvlText w:val="%1.%2.%3.%4.%5.%6.%7."/>
      <w:lvlJc w:val="left"/>
      <w:pPr>
        <w:ind w:left="5658" w:hanging="1440"/>
      </w:pPr>
      <w:rPr>
        <w:rFonts w:hint="default"/>
        <w:b/>
      </w:rPr>
    </w:lvl>
    <w:lvl w:ilvl="7">
      <w:start w:val="1"/>
      <w:numFmt w:val="decimal"/>
      <w:lvlText w:val="%1.%2.%3.%4.%5.%6.%7.%8."/>
      <w:lvlJc w:val="left"/>
      <w:pPr>
        <w:ind w:left="6361" w:hanging="1440"/>
      </w:pPr>
      <w:rPr>
        <w:rFonts w:hint="default"/>
        <w:b/>
      </w:rPr>
    </w:lvl>
    <w:lvl w:ilvl="8">
      <w:start w:val="1"/>
      <w:numFmt w:val="decimal"/>
      <w:lvlText w:val="%1.%2.%3.%4.%5.%6.%7.%8.%9."/>
      <w:lvlJc w:val="left"/>
      <w:pPr>
        <w:ind w:left="7424" w:hanging="1800"/>
      </w:pPr>
      <w:rPr>
        <w:rFonts w:hint="default"/>
        <w:b/>
      </w:rPr>
    </w:lvl>
  </w:abstractNum>
  <w:abstractNum w:abstractNumId="23" w15:restartNumberingAfterBreak="0">
    <w:nsid w:val="3EFE675B"/>
    <w:multiLevelType w:val="multilevel"/>
    <w:tmpl w:val="B3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D62453"/>
    <w:multiLevelType w:val="multilevel"/>
    <w:tmpl w:val="866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B709DD"/>
    <w:multiLevelType w:val="multilevel"/>
    <w:tmpl w:val="4B6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4A056032"/>
    <w:multiLevelType w:val="multilevel"/>
    <w:tmpl w:val="3B3C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9"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0" w15:restartNumberingAfterBreak="0">
    <w:nsid w:val="50B87779"/>
    <w:multiLevelType w:val="multilevel"/>
    <w:tmpl w:val="6A64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FA0C16"/>
    <w:multiLevelType w:val="multilevel"/>
    <w:tmpl w:val="CD24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C25ECB"/>
    <w:multiLevelType w:val="multilevel"/>
    <w:tmpl w:val="D032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B401E2"/>
    <w:multiLevelType w:val="multilevel"/>
    <w:tmpl w:val="D166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5" w15:restartNumberingAfterBreak="0">
    <w:nsid w:val="628853BC"/>
    <w:multiLevelType w:val="multilevel"/>
    <w:tmpl w:val="1A84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7" w15:restartNumberingAfterBreak="0">
    <w:nsid w:val="6C733983"/>
    <w:multiLevelType w:val="multilevel"/>
    <w:tmpl w:val="1866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0" w15:restartNumberingAfterBreak="0">
    <w:nsid w:val="792D7FD5"/>
    <w:multiLevelType w:val="multilevel"/>
    <w:tmpl w:val="CD06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3D3824"/>
    <w:multiLevelType w:val="multilevel"/>
    <w:tmpl w:val="FA46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52356843">
    <w:abstractNumId w:val="17"/>
  </w:num>
  <w:num w:numId="2" w16cid:durableId="123281068">
    <w:abstractNumId w:val="26"/>
  </w:num>
  <w:num w:numId="3" w16cid:durableId="1368002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2152598">
    <w:abstractNumId w:val="20"/>
  </w:num>
  <w:num w:numId="5" w16cid:durableId="2085759218">
    <w:abstractNumId w:val="21"/>
  </w:num>
  <w:num w:numId="6" w16cid:durableId="1377899284">
    <w:abstractNumId w:val="38"/>
  </w:num>
  <w:num w:numId="7" w16cid:durableId="389694919">
    <w:abstractNumId w:val="12"/>
  </w:num>
  <w:num w:numId="8" w16cid:durableId="884291389">
    <w:abstractNumId w:val="36"/>
  </w:num>
  <w:num w:numId="9" w16cid:durableId="84957457">
    <w:abstractNumId w:val="29"/>
  </w:num>
  <w:num w:numId="10" w16cid:durableId="888498809">
    <w:abstractNumId w:val="28"/>
  </w:num>
  <w:num w:numId="11" w16cid:durableId="897933253">
    <w:abstractNumId w:val="19"/>
  </w:num>
  <w:num w:numId="12" w16cid:durableId="1926525461">
    <w:abstractNumId w:val="32"/>
  </w:num>
  <w:num w:numId="13" w16cid:durableId="1083769308">
    <w:abstractNumId w:val="14"/>
  </w:num>
  <w:num w:numId="14" w16cid:durableId="944531693">
    <w:abstractNumId w:val="23"/>
  </w:num>
  <w:num w:numId="15" w16cid:durableId="2056273215">
    <w:abstractNumId w:val="25"/>
  </w:num>
  <w:num w:numId="16" w16cid:durableId="1649433952">
    <w:abstractNumId w:val="35"/>
  </w:num>
  <w:num w:numId="17" w16cid:durableId="709186479">
    <w:abstractNumId w:val="31"/>
  </w:num>
  <w:num w:numId="18" w16cid:durableId="1001587173">
    <w:abstractNumId w:val="30"/>
  </w:num>
  <w:num w:numId="19" w16cid:durableId="1824079396">
    <w:abstractNumId w:val="41"/>
  </w:num>
  <w:num w:numId="20" w16cid:durableId="204947751">
    <w:abstractNumId w:val="40"/>
  </w:num>
  <w:num w:numId="21" w16cid:durableId="71238162">
    <w:abstractNumId w:val="37"/>
  </w:num>
  <w:num w:numId="22" w16cid:durableId="1439445599">
    <w:abstractNumId w:val="15"/>
  </w:num>
  <w:num w:numId="23" w16cid:durableId="1614828406">
    <w:abstractNumId w:val="33"/>
  </w:num>
  <w:num w:numId="24" w16cid:durableId="1215851300">
    <w:abstractNumId w:val="16"/>
  </w:num>
  <w:num w:numId="25" w16cid:durableId="355078208">
    <w:abstractNumId w:val="24"/>
  </w:num>
  <w:num w:numId="26" w16cid:durableId="1158574777">
    <w:abstractNumId w:val="18"/>
  </w:num>
  <w:num w:numId="27" w16cid:durableId="1810055579">
    <w:abstractNumId w:val="27"/>
  </w:num>
  <w:num w:numId="28" w16cid:durableId="1869947058">
    <w:abstractNumId w:val="0"/>
  </w:num>
  <w:num w:numId="29" w16cid:durableId="966857744">
    <w:abstractNumId w:val="1"/>
  </w:num>
  <w:num w:numId="30" w16cid:durableId="1784304587">
    <w:abstractNumId w:val="2"/>
  </w:num>
  <w:num w:numId="31" w16cid:durableId="254092069">
    <w:abstractNumId w:val="3"/>
  </w:num>
  <w:num w:numId="32" w16cid:durableId="409616973">
    <w:abstractNumId w:val="4"/>
  </w:num>
  <w:num w:numId="33" w16cid:durableId="1552838558">
    <w:abstractNumId w:val="5"/>
  </w:num>
  <w:num w:numId="34" w16cid:durableId="1818381533">
    <w:abstractNumId w:val="6"/>
  </w:num>
  <w:num w:numId="35" w16cid:durableId="2073042438">
    <w:abstractNumId w:val="7"/>
  </w:num>
  <w:num w:numId="36" w16cid:durableId="1797597795">
    <w:abstractNumId w:val="8"/>
  </w:num>
  <w:num w:numId="37" w16cid:durableId="1524900367">
    <w:abstractNumId w:val="9"/>
  </w:num>
  <w:num w:numId="38" w16cid:durableId="316424907">
    <w:abstractNumId w:val="10"/>
  </w:num>
  <w:num w:numId="39" w16cid:durableId="760640447">
    <w:abstractNumId w:val="11"/>
  </w:num>
  <w:num w:numId="40" w16cid:durableId="147201729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8035030">
    <w:abstractNumId w:val="22"/>
  </w:num>
  <w:num w:numId="42" w16cid:durableId="1783648315">
    <w:abstractNumId w:val="34"/>
  </w:num>
  <w:num w:numId="43" w16cid:durableId="1348604435">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6489"/>
    <w:rsid w:val="000001A4"/>
    <w:rsid w:val="00000C5B"/>
    <w:rsid w:val="0001188D"/>
    <w:rsid w:val="00021122"/>
    <w:rsid w:val="0002259D"/>
    <w:rsid w:val="000235F6"/>
    <w:rsid w:val="00024FA5"/>
    <w:rsid w:val="00030A90"/>
    <w:rsid w:val="00031776"/>
    <w:rsid w:val="000318F8"/>
    <w:rsid w:val="0003360C"/>
    <w:rsid w:val="00034F31"/>
    <w:rsid w:val="00036341"/>
    <w:rsid w:val="00036DD0"/>
    <w:rsid w:val="00041744"/>
    <w:rsid w:val="00042CA9"/>
    <w:rsid w:val="00044173"/>
    <w:rsid w:val="00045435"/>
    <w:rsid w:val="00055A01"/>
    <w:rsid w:val="00055A2B"/>
    <w:rsid w:val="00057396"/>
    <w:rsid w:val="000601C6"/>
    <w:rsid w:val="000619D6"/>
    <w:rsid w:val="00063D68"/>
    <w:rsid w:val="00065364"/>
    <w:rsid w:val="00071D1E"/>
    <w:rsid w:val="00076D11"/>
    <w:rsid w:val="00076DAA"/>
    <w:rsid w:val="00077E30"/>
    <w:rsid w:val="0008006B"/>
    <w:rsid w:val="000803D3"/>
    <w:rsid w:val="00081A25"/>
    <w:rsid w:val="00082844"/>
    <w:rsid w:val="00086AC5"/>
    <w:rsid w:val="00093E0F"/>
    <w:rsid w:val="000943C8"/>
    <w:rsid w:val="000A074E"/>
    <w:rsid w:val="000A08AC"/>
    <w:rsid w:val="000A430B"/>
    <w:rsid w:val="000B29DD"/>
    <w:rsid w:val="000C21FB"/>
    <w:rsid w:val="000C2A43"/>
    <w:rsid w:val="000C3726"/>
    <w:rsid w:val="000C790A"/>
    <w:rsid w:val="000D6B37"/>
    <w:rsid w:val="000D7BDB"/>
    <w:rsid w:val="000E263F"/>
    <w:rsid w:val="000E3442"/>
    <w:rsid w:val="000F05DF"/>
    <w:rsid w:val="000F233E"/>
    <w:rsid w:val="000F2D87"/>
    <w:rsid w:val="000F7D36"/>
    <w:rsid w:val="001002FF"/>
    <w:rsid w:val="001124D2"/>
    <w:rsid w:val="001136F4"/>
    <w:rsid w:val="0011532A"/>
    <w:rsid w:val="00120C36"/>
    <w:rsid w:val="00123144"/>
    <w:rsid w:val="00123562"/>
    <w:rsid w:val="00124315"/>
    <w:rsid w:val="00125DBD"/>
    <w:rsid w:val="001269AD"/>
    <w:rsid w:val="0013048B"/>
    <w:rsid w:val="001312E0"/>
    <w:rsid w:val="00132F63"/>
    <w:rsid w:val="001365F8"/>
    <w:rsid w:val="00136D77"/>
    <w:rsid w:val="00136DAD"/>
    <w:rsid w:val="00140369"/>
    <w:rsid w:val="00142C07"/>
    <w:rsid w:val="0014672A"/>
    <w:rsid w:val="00146DFE"/>
    <w:rsid w:val="0014732F"/>
    <w:rsid w:val="00151D17"/>
    <w:rsid w:val="001520C6"/>
    <w:rsid w:val="00162B95"/>
    <w:rsid w:val="00163AA7"/>
    <w:rsid w:val="00165857"/>
    <w:rsid w:val="00167E8D"/>
    <w:rsid w:val="00171A08"/>
    <w:rsid w:val="00174575"/>
    <w:rsid w:val="00174F62"/>
    <w:rsid w:val="00176F4D"/>
    <w:rsid w:val="001772C9"/>
    <w:rsid w:val="001845F1"/>
    <w:rsid w:val="00184E93"/>
    <w:rsid w:val="00197722"/>
    <w:rsid w:val="001A1E06"/>
    <w:rsid w:val="001A3366"/>
    <w:rsid w:val="001A5F6A"/>
    <w:rsid w:val="001A691A"/>
    <w:rsid w:val="001B1B18"/>
    <w:rsid w:val="001B51F1"/>
    <w:rsid w:val="001B65DB"/>
    <w:rsid w:val="001C28E2"/>
    <w:rsid w:val="001C4B08"/>
    <w:rsid w:val="001C74FE"/>
    <w:rsid w:val="001D020A"/>
    <w:rsid w:val="001D04D0"/>
    <w:rsid w:val="001D17C0"/>
    <w:rsid w:val="001D1D96"/>
    <w:rsid w:val="001D5C20"/>
    <w:rsid w:val="001E3950"/>
    <w:rsid w:val="001E43F9"/>
    <w:rsid w:val="001E4EE1"/>
    <w:rsid w:val="001E7E8D"/>
    <w:rsid w:val="001F0B47"/>
    <w:rsid w:val="001F6179"/>
    <w:rsid w:val="001F76CB"/>
    <w:rsid w:val="00202897"/>
    <w:rsid w:val="0020526E"/>
    <w:rsid w:val="00207613"/>
    <w:rsid w:val="00210C61"/>
    <w:rsid w:val="00212FFA"/>
    <w:rsid w:val="0021530D"/>
    <w:rsid w:val="002324A2"/>
    <w:rsid w:val="0023533B"/>
    <w:rsid w:val="00237217"/>
    <w:rsid w:val="0024075F"/>
    <w:rsid w:val="002518DA"/>
    <w:rsid w:val="00252D29"/>
    <w:rsid w:val="00255DB6"/>
    <w:rsid w:val="00257E51"/>
    <w:rsid w:val="002615A4"/>
    <w:rsid w:val="00262746"/>
    <w:rsid w:val="002640D2"/>
    <w:rsid w:val="00264BA3"/>
    <w:rsid w:val="002675A9"/>
    <w:rsid w:val="00270F01"/>
    <w:rsid w:val="00287805"/>
    <w:rsid w:val="002930CD"/>
    <w:rsid w:val="00296100"/>
    <w:rsid w:val="0029698B"/>
    <w:rsid w:val="002A6330"/>
    <w:rsid w:val="002A69C2"/>
    <w:rsid w:val="002B0410"/>
    <w:rsid w:val="002B608D"/>
    <w:rsid w:val="002C08D1"/>
    <w:rsid w:val="002C2802"/>
    <w:rsid w:val="002C3716"/>
    <w:rsid w:val="002C38A2"/>
    <w:rsid w:val="002C3A20"/>
    <w:rsid w:val="002C414A"/>
    <w:rsid w:val="002C4A2F"/>
    <w:rsid w:val="002C53CD"/>
    <w:rsid w:val="002D0351"/>
    <w:rsid w:val="002D4476"/>
    <w:rsid w:val="002D672B"/>
    <w:rsid w:val="002E095B"/>
    <w:rsid w:val="002E10A5"/>
    <w:rsid w:val="002E11A7"/>
    <w:rsid w:val="002E171A"/>
    <w:rsid w:val="002E2627"/>
    <w:rsid w:val="002E42DB"/>
    <w:rsid w:val="002E45FE"/>
    <w:rsid w:val="002E7BC1"/>
    <w:rsid w:val="002F0390"/>
    <w:rsid w:val="002F2282"/>
    <w:rsid w:val="002F74F8"/>
    <w:rsid w:val="002F76D3"/>
    <w:rsid w:val="00300E2C"/>
    <w:rsid w:val="003011B8"/>
    <w:rsid w:val="0030167E"/>
    <w:rsid w:val="00304677"/>
    <w:rsid w:val="0031211C"/>
    <w:rsid w:val="003124CF"/>
    <w:rsid w:val="003129AE"/>
    <w:rsid w:val="00313547"/>
    <w:rsid w:val="0031379E"/>
    <w:rsid w:val="003245FD"/>
    <w:rsid w:val="0032530E"/>
    <w:rsid w:val="00326E35"/>
    <w:rsid w:val="0033567D"/>
    <w:rsid w:val="003440D4"/>
    <w:rsid w:val="00344956"/>
    <w:rsid w:val="00344D15"/>
    <w:rsid w:val="00345742"/>
    <w:rsid w:val="00351D4B"/>
    <w:rsid w:val="003619B2"/>
    <w:rsid w:val="00361D9F"/>
    <w:rsid w:val="00364AE5"/>
    <w:rsid w:val="003662E6"/>
    <w:rsid w:val="003675EB"/>
    <w:rsid w:val="003704DD"/>
    <w:rsid w:val="003733F4"/>
    <w:rsid w:val="00380D6D"/>
    <w:rsid w:val="00391289"/>
    <w:rsid w:val="00391C1C"/>
    <w:rsid w:val="00393177"/>
    <w:rsid w:val="003A77E9"/>
    <w:rsid w:val="003B0C05"/>
    <w:rsid w:val="003B2412"/>
    <w:rsid w:val="003B2C09"/>
    <w:rsid w:val="003B59C4"/>
    <w:rsid w:val="003B5F90"/>
    <w:rsid w:val="003B6CAB"/>
    <w:rsid w:val="003C33FD"/>
    <w:rsid w:val="003C35BE"/>
    <w:rsid w:val="003C67B2"/>
    <w:rsid w:val="003D010F"/>
    <w:rsid w:val="003D5A14"/>
    <w:rsid w:val="003E0759"/>
    <w:rsid w:val="003E185E"/>
    <w:rsid w:val="003E1B40"/>
    <w:rsid w:val="003E2D6F"/>
    <w:rsid w:val="003E4FFE"/>
    <w:rsid w:val="003F0A86"/>
    <w:rsid w:val="003F3ADC"/>
    <w:rsid w:val="003F4B5B"/>
    <w:rsid w:val="003F7556"/>
    <w:rsid w:val="00400092"/>
    <w:rsid w:val="00400E0B"/>
    <w:rsid w:val="004010FD"/>
    <w:rsid w:val="00403890"/>
    <w:rsid w:val="00411364"/>
    <w:rsid w:val="00414D9E"/>
    <w:rsid w:val="00422D48"/>
    <w:rsid w:val="0042361A"/>
    <w:rsid w:val="004269F7"/>
    <w:rsid w:val="00426B6A"/>
    <w:rsid w:val="0043028C"/>
    <w:rsid w:val="004312CB"/>
    <w:rsid w:val="004362A6"/>
    <w:rsid w:val="00440C13"/>
    <w:rsid w:val="00442028"/>
    <w:rsid w:val="004547B1"/>
    <w:rsid w:val="004643D1"/>
    <w:rsid w:val="004658E3"/>
    <w:rsid w:val="004676CC"/>
    <w:rsid w:val="0047081F"/>
    <w:rsid w:val="00470DD1"/>
    <w:rsid w:val="00475251"/>
    <w:rsid w:val="00475444"/>
    <w:rsid w:val="00476ECF"/>
    <w:rsid w:val="0048232D"/>
    <w:rsid w:val="00482F77"/>
    <w:rsid w:val="00487000"/>
    <w:rsid w:val="0049152D"/>
    <w:rsid w:val="004966CD"/>
    <w:rsid w:val="004A55B0"/>
    <w:rsid w:val="004A7405"/>
    <w:rsid w:val="004B069C"/>
    <w:rsid w:val="004B24AC"/>
    <w:rsid w:val="004B5834"/>
    <w:rsid w:val="004B651D"/>
    <w:rsid w:val="004C0B1F"/>
    <w:rsid w:val="004C0F36"/>
    <w:rsid w:val="004C3BDB"/>
    <w:rsid w:val="004C71A2"/>
    <w:rsid w:val="004D39E3"/>
    <w:rsid w:val="004D4681"/>
    <w:rsid w:val="004D4BF2"/>
    <w:rsid w:val="004D58F3"/>
    <w:rsid w:val="004D7282"/>
    <w:rsid w:val="004D775E"/>
    <w:rsid w:val="004E227F"/>
    <w:rsid w:val="004E493B"/>
    <w:rsid w:val="004E616B"/>
    <w:rsid w:val="004F3593"/>
    <w:rsid w:val="004F4E58"/>
    <w:rsid w:val="004F76B7"/>
    <w:rsid w:val="00504F01"/>
    <w:rsid w:val="00506830"/>
    <w:rsid w:val="00510353"/>
    <w:rsid w:val="0051393F"/>
    <w:rsid w:val="00516AAC"/>
    <w:rsid w:val="005205D8"/>
    <w:rsid w:val="0052169F"/>
    <w:rsid w:val="00524C6B"/>
    <w:rsid w:val="00526B7F"/>
    <w:rsid w:val="0053085D"/>
    <w:rsid w:val="00536847"/>
    <w:rsid w:val="00536F27"/>
    <w:rsid w:val="00536F4F"/>
    <w:rsid w:val="00540888"/>
    <w:rsid w:val="00540900"/>
    <w:rsid w:val="00551B18"/>
    <w:rsid w:val="00556B8F"/>
    <w:rsid w:val="005611FD"/>
    <w:rsid w:val="005626D8"/>
    <w:rsid w:val="00566B15"/>
    <w:rsid w:val="00571127"/>
    <w:rsid w:val="0057172F"/>
    <w:rsid w:val="005749F3"/>
    <w:rsid w:val="00575E5C"/>
    <w:rsid w:val="005836F1"/>
    <w:rsid w:val="00584A79"/>
    <w:rsid w:val="005877F1"/>
    <w:rsid w:val="00593EB9"/>
    <w:rsid w:val="005949A4"/>
    <w:rsid w:val="005969B8"/>
    <w:rsid w:val="00596FFA"/>
    <w:rsid w:val="005A04F0"/>
    <w:rsid w:val="005A08C7"/>
    <w:rsid w:val="005A22AD"/>
    <w:rsid w:val="005B03A3"/>
    <w:rsid w:val="005B0C3C"/>
    <w:rsid w:val="005B5BFC"/>
    <w:rsid w:val="005B68A1"/>
    <w:rsid w:val="005B69E3"/>
    <w:rsid w:val="005C0887"/>
    <w:rsid w:val="005C0E1B"/>
    <w:rsid w:val="005C2621"/>
    <w:rsid w:val="005C4928"/>
    <w:rsid w:val="005D0067"/>
    <w:rsid w:val="005D026E"/>
    <w:rsid w:val="005D15BA"/>
    <w:rsid w:val="005D42F1"/>
    <w:rsid w:val="005D66CF"/>
    <w:rsid w:val="005F267F"/>
    <w:rsid w:val="005F2BA6"/>
    <w:rsid w:val="005F6B6F"/>
    <w:rsid w:val="006034DD"/>
    <w:rsid w:val="00605E73"/>
    <w:rsid w:val="006061D3"/>
    <w:rsid w:val="00610459"/>
    <w:rsid w:val="006109CA"/>
    <w:rsid w:val="00620B44"/>
    <w:rsid w:val="00621450"/>
    <w:rsid w:val="006251BD"/>
    <w:rsid w:val="00631CC0"/>
    <w:rsid w:val="006363D2"/>
    <w:rsid w:val="00641DC6"/>
    <w:rsid w:val="006420D5"/>
    <w:rsid w:val="006432BF"/>
    <w:rsid w:val="0064364E"/>
    <w:rsid w:val="00646B8F"/>
    <w:rsid w:val="00653838"/>
    <w:rsid w:val="00656787"/>
    <w:rsid w:val="00661535"/>
    <w:rsid w:val="00662A94"/>
    <w:rsid w:val="0067466D"/>
    <w:rsid w:val="006801C5"/>
    <w:rsid w:val="00690EEA"/>
    <w:rsid w:val="006967A2"/>
    <w:rsid w:val="006A0BD0"/>
    <w:rsid w:val="006A2C30"/>
    <w:rsid w:val="006A2E56"/>
    <w:rsid w:val="006A7052"/>
    <w:rsid w:val="006B28CD"/>
    <w:rsid w:val="006B4718"/>
    <w:rsid w:val="006C658F"/>
    <w:rsid w:val="006C6B06"/>
    <w:rsid w:val="006C6E0D"/>
    <w:rsid w:val="006C6E98"/>
    <w:rsid w:val="006C74F1"/>
    <w:rsid w:val="006D2307"/>
    <w:rsid w:val="006D3FB6"/>
    <w:rsid w:val="006E094F"/>
    <w:rsid w:val="006E7CA8"/>
    <w:rsid w:val="006F2764"/>
    <w:rsid w:val="006F6C2A"/>
    <w:rsid w:val="0070172D"/>
    <w:rsid w:val="00701DED"/>
    <w:rsid w:val="007037D0"/>
    <w:rsid w:val="0070678C"/>
    <w:rsid w:val="0071421F"/>
    <w:rsid w:val="00716EE0"/>
    <w:rsid w:val="00716F3C"/>
    <w:rsid w:val="00717902"/>
    <w:rsid w:val="00723DCF"/>
    <w:rsid w:val="00724C36"/>
    <w:rsid w:val="00730AE9"/>
    <w:rsid w:val="00733AC7"/>
    <w:rsid w:val="00735274"/>
    <w:rsid w:val="007355D9"/>
    <w:rsid w:val="0073618B"/>
    <w:rsid w:val="00741C0C"/>
    <w:rsid w:val="00746888"/>
    <w:rsid w:val="007520B9"/>
    <w:rsid w:val="00752A9F"/>
    <w:rsid w:val="00752FAC"/>
    <w:rsid w:val="0075599C"/>
    <w:rsid w:val="007568CB"/>
    <w:rsid w:val="007602EA"/>
    <w:rsid w:val="00761829"/>
    <w:rsid w:val="007654D2"/>
    <w:rsid w:val="00772208"/>
    <w:rsid w:val="007755D2"/>
    <w:rsid w:val="007827A5"/>
    <w:rsid w:val="00785F32"/>
    <w:rsid w:val="007869A7"/>
    <w:rsid w:val="007877AF"/>
    <w:rsid w:val="00796C5E"/>
    <w:rsid w:val="007B1765"/>
    <w:rsid w:val="007B4B97"/>
    <w:rsid w:val="007B4C30"/>
    <w:rsid w:val="007B5B15"/>
    <w:rsid w:val="007B7980"/>
    <w:rsid w:val="007C0B32"/>
    <w:rsid w:val="007C261D"/>
    <w:rsid w:val="007C7FBE"/>
    <w:rsid w:val="007D2674"/>
    <w:rsid w:val="007D40B7"/>
    <w:rsid w:val="007D64CC"/>
    <w:rsid w:val="007E111E"/>
    <w:rsid w:val="007E3487"/>
    <w:rsid w:val="007E455C"/>
    <w:rsid w:val="007F1E6A"/>
    <w:rsid w:val="007F6AF3"/>
    <w:rsid w:val="007F6BBF"/>
    <w:rsid w:val="007F7C2C"/>
    <w:rsid w:val="008006CA"/>
    <w:rsid w:val="008059AE"/>
    <w:rsid w:val="0080746E"/>
    <w:rsid w:val="00807B6A"/>
    <w:rsid w:val="00814787"/>
    <w:rsid w:val="00815BBB"/>
    <w:rsid w:val="00816C7C"/>
    <w:rsid w:val="0081701E"/>
    <w:rsid w:val="0081727D"/>
    <w:rsid w:val="00823F66"/>
    <w:rsid w:val="0082454C"/>
    <w:rsid w:val="008313E7"/>
    <w:rsid w:val="008373E3"/>
    <w:rsid w:val="0083789C"/>
    <w:rsid w:val="00840063"/>
    <w:rsid w:val="00840BBA"/>
    <w:rsid w:val="00843AC6"/>
    <w:rsid w:val="00843D56"/>
    <w:rsid w:val="00852EF9"/>
    <w:rsid w:val="00855CC3"/>
    <w:rsid w:val="00857910"/>
    <w:rsid w:val="00860EB7"/>
    <w:rsid w:val="0086209C"/>
    <w:rsid w:val="00864354"/>
    <w:rsid w:val="00865830"/>
    <w:rsid w:val="00865834"/>
    <w:rsid w:val="00865E80"/>
    <w:rsid w:val="00866A05"/>
    <w:rsid w:val="00871434"/>
    <w:rsid w:val="0087410A"/>
    <w:rsid w:val="0087600A"/>
    <w:rsid w:val="008775F4"/>
    <w:rsid w:val="008808EF"/>
    <w:rsid w:val="00881B92"/>
    <w:rsid w:val="0088678F"/>
    <w:rsid w:val="00890923"/>
    <w:rsid w:val="008921CC"/>
    <w:rsid w:val="00892DCA"/>
    <w:rsid w:val="008950E3"/>
    <w:rsid w:val="0089555E"/>
    <w:rsid w:val="00895814"/>
    <w:rsid w:val="008A2480"/>
    <w:rsid w:val="008A3AB8"/>
    <w:rsid w:val="008A4FF0"/>
    <w:rsid w:val="008A703E"/>
    <w:rsid w:val="008B3974"/>
    <w:rsid w:val="008B3AB5"/>
    <w:rsid w:val="008B517B"/>
    <w:rsid w:val="008B63FD"/>
    <w:rsid w:val="008C1EE6"/>
    <w:rsid w:val="008D66A4"/>
    <w:rsid w:val="008D6AA1"/>
    <w:rsid w:val="008D6B60"/>
    <w:rsid w:val="008E2282"/>
    <w:rsid w:val="008E345D"/>
    <w:rsid w:val="008E3E39"/>
    <w:rsid w:val="008E45D2"/>
    <w:rsid w:val="008E6735"/>
    <w:rsid w:val="008E6EB1"/>
    <w:rsid w:val="008E745A"/>
    <w:rsid w:val="008F1676"/>
    <w:rsid w:val="008F1AEC"/>
    <w:rsid w:val="008F1D49"/>
    <w:rsid w:val="008F2A2B"/>
    <w:rsid w:val="008F2D4E"/>
    <w:rsid w:val="00907C9C"/>
    <w:rsid w:val="0092278E"/>
    <w:rsid w:val="009228ED"/>
    <w:rsid w:val="00922D67"/>
    <w:rsid w:val="009248D6"/>
    <w:rsid w:val="009268E9"/>
    <w:rsid w:val="00927DB7"/>
    <w:rsid w:val="009305F0"/>
    <w:rsid w:val="00930F1B"/>
    <w:rsid w:val="009421AF"/>
    <w:rsid w:val="00942A13"/>
    <w:rsid w:val="00943417"/>
    <w:rsid w:val="00953ED6"/>
    <w:rsid w:val="009544E5"/>
    <w:rsid w:val="009553A5"/>
    <w:rsid w:val="009572B6"/>
    <w:rsid w:val="009601A7"/>
    <w:rsid w:val="009637A9"/>
    <w:rsid w:val="00967D78"/>
    <w:rsid w:val="0097089A"/>
    <w:rsid w:val="00972422"/>
    <w:rsid w:val="00974A59"/>
    <w:rsid w:val="00975CF9"/>
    <w:rsid w:val="00977AB7"/>
    <w:rsid w:val="00977DAF"/>
    <w:rsid w:val="009807C0"/>
    <w:rsid w:val="00982065"/>
    <w:rsid w:val="00985308"/>
    <w:rsid w:val="00987447"/>
    <w:rsid w:val="00991F12"/>
    <w:rsid w:val="00993C7E"/>
    <w:rsid w:val="0099680C"/>
    <w:rsid w:val="009A5A8D"/>
    <w:rsid w:val="009B2E4E"/>
    <w:rsid w:val="009B636E"/>
    <w:rsid w:val="009C15B9"/>
    <w:rsid w:val="009C4235"/>
    <w:rsid w:val="009C5A00"/>
    <w:rsid w:val="009C6714"/>
    <w:rsid w:val="009D236E"/>
    <w:rsid w:val="009D4822"/>
    <w:rsid w:val="009D7138"/>
    <w:rsid w:val="009D72D2"/>
    <w:rsid w:val="009D7F42"/>
    <w:rsid w:val="009E318F"/>
    <w:rsid w:val="009E4186"/>
    <w:rsid w:val="009E755D"/>
    <w:rsid w:val="009F0641"/>
    <w:rsid w:val="009F0A45"/>
    <w:rsid w:val="009F6060"/>
    <w:rsid w:val="009F7349"/>
    <w:rsid w:val="00A00CF3"/>
    <w:rsid w:val="00A038E2"/>
    <w:rsid w:val="00A06334"/>
    <w:rsid w:val="00A06980"/>
    <w:rsid w:val="00A10184"/>
    <w:rsid w:val="00A12F42"/>
    <w:rsid w:val="00A157E4"/>
    <w:rsid w:val="00A168E8"/>
    <w:rsid w:val="00A17897"/>
    <w:rsid w:val="00A20967"/>
    <w:rsid w:val="00A21087"/>
    <w:rsid w:val="00A30D51"/>
    <w:rsid w:val="00A31552"/>
    <w:rsid w:val="00A31D9B"/>
    <w:rsid w:val="00A33965"/>
    <w:rsid w:val="00A33E69"/>
    <w:rsid w:val="00A34D27"/>
    <w:rsid w:val="00A3588C"/>
    <w:rsid w:val="00A40907"/>
    <w:rsid w:val="00A437A2"/>
    <w:rsid w:val="00A461E9"/>
    <w:rsid w:val="00A46ADE"/>
    <w:rsid w:val="00A505DA"/>
    <w:rsid w:val="00A52365"/>
    <w:rsid w:val="00A565FA"/>
    <w:rsid w:val="00A6060A"/>
    <w:rsid w:val="00A62539"/>
    <w:rsid w:val="00A63AB6"/>
    <w:rsid w:val="00A64528"/>
    <w:rsid w:val="00A65C1B"/>
    <w:rsid w:val="00A7079B"/>
    <w:rsid w:val="00A7084B"/>
    <w:rsid w:val="00A70B5B"/>
    <w:rsid w:val="00A72942"/>
    <w:rsid w:val="00A72BED"/>
    <w:rsid w:val="00A8154F"/>
    <w:rsid w:val="00A8269D"/>
    <w:rsid w:val="00A83763"/>
    <w:rsid w:val="00A86CAE"/>
    <w:rsid w:val="00A913C7"/>
    <w:rsid w:val="00A91971"/>
    <w:rsid w:val="00A91CCE"/>
    <w:rsid w:val="00A94365"/>
    <w:rsid w:val="00A94447"/>
    <w:rsid w:val="00A947A8"/>
    <w:rsid w:val="00A97E7B"/>
    <w:rsid w:val="00AA3CC6"/>
    <w:rsid w:val="00AA714B"/>
    <w:rsid w:val="00AA7267"/>
    <w:rsid w:val="00AB135F"/>
    <w:rsid w:val="00AB274D"/>
    <w:rsid w:val="00AB2CB6"/>
    <w:rsid w:val="00AB7510"/>
    <w:rsid w:val="00AC027B"/>
    <w:rsid w:val="00AC2C94"/>
    <w:rsid w:val="00AC366A"/>
    <w:rsid w:val="00AC44FE"/>
    <w:rsid w:val="00AC46CA"/>
    <w:rsid w:val="00AC779D"/>
    <w:rsid w:val="00AC7AD4"/>
    <w:rsid w:val="00AD0212"/>
    <w:rsid w:val="00AD130F"/>
    <w:rsid w:val="00AD14E9"/>
    <w:rsid w:val="00AD1BC4"/>
    <w:rsid w:val="00AD6E68"/>
    <w:rsid w:val="00AE063C"/>
    <w:rsid w:val="00AE1ACA"/>
    <w:rsid w:val="00AE3572"/>
    <w:rsid w:val="00AE3DE5"/>
    <w:rsid w:val="00AE4382"/>
    <w:rsid w:val="00AE7C2C"/>
    <w:rsid w:val="00AF1011"/>
    <w:rsid w:val="00AF10E4"/>
    <w:rsid w:val="00AF3A1A"/>
    <w:rsid w:val="00AF56D8"/>
    <w:rsid w:val="00AF7A7E"/>
    <w:rsid w:val="00B005F2"/>
    <w:rsid w:val="00B01F51"/>
    <w:rsid w:val="00B130CE"/>
    <w:rsid w:val="00B14622"/>
    <w:rsid w:val="00B21474"/>
    <w:rsid w:val="00B267DC"/>
    <w:rsid w:val="00B30638"/>
    <w:rsid w:val="00B31F49"/>
    <w:rsid w:val="00B34BBD"/>
    <w:rsid w:val="00B36C46"/>
    <w:rsid w:val="00B4013E"/>
    <w:rsid w:val="00B414D4"/>
    <w:rsid w:val="00B4507A"/>
    <w:rsid w:val="00B5018F"/>
    <w:rsid w:val="00B54E37"/>
    <w:rsid w:val="00B5569B"/>
    <w:rsid w:val="00B57244"/>
    <w:rsid w:val="00B60F4B"/>
    <w:rsid w:val="00B61F3F"/>
    <w:rsid w:val="00B63F15"/>
    <w:rsid w:val="00B66403"/>
    <w:rsid w:val="00B707E2"/>
    <w:rsid w:val="00B70FC4"/>
    <w:rsid w:val="00B71065"/>
    <w:rsid w:val="00B72BD4"/>
    <w:rsid w:val="00B82FB0"/>
    <w:rsid w:val="00B8312E"/>
    <w:rsid w:val="00B831C4"/>
    <w:rsid w:val="00B86D74"/>
    <w:rsid w:val="00B91AF7"/>
    <w:rsid w:val="00B94209"/>
    <w:rsid w:val="00BA0269"/>
    <w:rsid w:val="00BA0E8C"/>
    <w:rsid w:val="00BA133A"/>
    <w:rsid w:val="00BB5381"/>
    <w:rsid w:val="00BB5E82"/>
    <w:rsid w:val="00BB6C51"/>
    <w:rsid w:val="00BC0906"/>
    <w:rsid w:val="00BC2CC5"/>
    <w:rsid w:val="00BC4EE5"/>
    <w:rsid w:val="00BC5A4E"/>
    <w:rsid w:val="00BD043A"/>
    <w:rsid w:val="00BD4BB5"/>
    <w:rsid w:val="00BD5D4E"/>
    <w:rsid w:val="00BD6084"/>
    <w:rsid w:val="00BE02BD"/>
    <w:rsid w:val="00BE1213"/>
    <w:rsid w:val="00BE3515"/>
    <w:rsid w:val="00BE617E"/>
    <w:rsid w:val="00BF6EE2"/>
    <w:rsid w:val="00C031A3"/>
    <w:rsid w:val="00C04C14"/>
    <w:rsid w:val="00C05858"/>
    <w:rsid w:val="00C120E6"/>
    <w:rsid w:val="00C13A60"/>
    <w:rsid w:val="00C23983"/>
    <w:rsid w:val="00C256E4"/>
    <w:rsid w:val="00C2675F"/>
    <w:rsid w:val="00C26FB4"/>
    <w:rsid w:val="00C30357"/>
    <w:rsid w:val="00C315A7"/>
    <w:rsid w:val="00C34AC9"/>
    <w:rsid w:val="00C50183"/>
    <w:rsid w:val="00C51FCC"/>
    <w:rsid w:val="00C55A8B"/>
    <w:rsid w:val="00C56BF5"/>
    <w:rsid w:val="00C61A60"/>
    <w:rsid w:val="00C63B25"/>
    <w:rsid w:val="00C6419B"/>
    <w:rsid w:val="00C6447C"/>
    <w:rsid w:val="00C66EBC"/>
    <w:rsid w:val="00C7457B"/>
    <w:rsid w:val="00C871FE"/>
    <w:rsid w:val="00C9205B"/>
    <w:rsid w:val="00CA2783"/>
    <w:rsid w:val="00CA37A3"/>
    <w:rsid w:val="00CA61CD"/>
    <w:rsid w:val="00CB6DB4"/>
    <w:rsid w:val="00CC3955"/>
    <w:rsid w:val="00CC398C"/>
    <w:rsid w:val="00CC669F"/>
    <w:rsid w:val="00CC6862"/>
    <w:rsid w:val="00CC7E1F"/>
    <w:rsid w:val="00CD2407"/>
    <w:rsid w:val="00CD3765"/>
    <w:rsid w:val="00CE5A22"/>
    <w:rsid w:val="00CE5B85"/>
    <w:rsid w:val="00CF0C31"/>
    <w:rsid w:val="00D00864"/>
    <w:rsid w:val="00D02168"/>
    <w:rsid w:val="00D04BF5"/>
    <w:rsid w:val="00D0542A"/>
    <w:rsid w:val="00D07DF7"/>
    <w:rsid w:val="00D10264"/>
    <w:rsid w:val="00D1065A"/>
    <w:rsid w:val="00D12DC1"/>
    <w:rsid w:val="00D13217"/>
    <w:rsid w:val="00D153EC"/>
    <w:rsid w:val="00D20736"/>
    <w:rsid w:val="00D2278A"/>
    <w:rsid w:val="00D231C0"/>
    <w:rsid w:val="00D24B7D"/>
    <w:rsid w:val="00D3397D"/>
    <w:rsid w:val="00D35330"/>
    <w:rsid w:val="00D3764B"/>
    <w:rsid w:val="00D44D98"/>
    <w:rsid w:val="00D46101"/>
    <w:rsid w:val="00D50274"/>
    <w:rsid w:val="00D51938"/>
    <w:rsid w:val="00D56243"/>
    <w:rsid w:val="00D57106"/>
    <w:rsid w:val="00D60AFC"/>
    <w:rsid w:val="00D60B05"/>
    <w:rsid w:val="00D6343B"/>
    <w:rsid w:val="00D63D70"/>
    <w:rsid w:val="00D63FA8"/>
    <w:rsid w:val="00D6702E"/>
    <w:rsid w:val="00D675B4"/>
    <w:rsid w:val="00D728CA"/>
    <w:rsid w:val="00D736F9"/>
    <w:rsid w:val="00D73ED5"/>
    <w:rsid w:val="00D75F38"/>
    <w:rsid w:val="00D77DA5"/>
    <w:rsid w:val="00D87225"/>
    <w:rsid w:val="00D9039C"/>
    <w:rsid w:val="00D91FFF"/>
    <w:rsid w:val="00D942EF"/>
    <w:rsid w:val="00D9610D"/>
    <w:rsid w:val="00DA18F4"/>
    <w:rsid w:val="00DA1C91"/>
    <w:rsid w:val="00DB57EA"/>
    <w:rsid w:val="00DC3000"/>
    <w:rsid w:val="00DC505F"/>
    <w:rsid w:val="00DC6181"/>
    <w:rsid w:val="00DD0B2B"/>
    <w:rsid w:val="00DD3E6B"/>
    <w:rsid w:val="00DD780C"/>
    <w:rsid w:val="00DE2BB1"/>
    <w:rsid w:val="00DE4CA3"/>
    <w:rsid w:val="00DE531B"/>
    <w:rsid w:val="00DE572B"/>
    <w:rsid w:val="00DE67E3"/>
    <w:rsid w:val="00DF0E80"/>
    <w:rsid w:val="00DF3712"/>
    <w:rsid w:val="00DF7DAE"/>
    <w:rsid w:val="00E02D37"/>
    <w:rsid w:val="00E053C5"/>
    <w:rsid w:val="00E059E2"/>
    <w:rsid w:val="00E12C23"/>
    <w:rsid w:val="00E13814"/>
    <w:rsid w:val="00E14AFA"/>
    <w:rsid w:val="00E15982"/>
    <w:rsid w:val="00E16B43"/>
    <w:rsid w:val="00E21006"/>
    <w:rsid w:val="00E27295"/>
    <w:rsid w:val="00E3152A"/>
    <w:rsid w:val="00E320FE"/>
    <w:rsid w:val="00E32F8C"/>
    <w:rsid w:val="00E36D89"/>
    <w:rsid w:val="00E376FA"/>
    <w:rsid w:val="00E42B02"/>
    <w:rsid w:val="00E435F6"/>
    <w:rsid w:val="00E47E6C"/>
    <w:rsid w:val="00E54CE8"/>
    <w:rsid w:val="00E6274D"/>
    <w:rsid w:val="00E65329"/>
    <w:rsid w:val="00E65F4B"/>
    <w:rsid w:val="00E67DDF"/>
    <w:rsid w:val="00E70A0F"/>
    <w:rsid w:val="00E722E6"/>
    <w:rsid w:val="00E72959"/>
    <w:rsid w:val="00E73E8E"/>
    <w:rsid w:val="00E7718D"/>
    <w:rsid w:val="00E77AC9"/>
    <w:rsid w:val="00E77F41"/>
    <w:rsid w:val="00E808C5"/>
    <w:rsid w:val="00E81021"/>
    <w:rsid w:val="00E9035B"/>
    <w:rsid w:val="00E968B9"/>
    <w:rsid w:val="00E9736E"/>
    <w:rsid w:val="00E97E56"/>
    <w:rsid w:val="00EA5234"/>
    <w:rsid w:val="00EA5304"/>
    <w:rsid w:val="00EC61A7"/>
    <w:rsid w:val="00ED6489"/>
    <w:rsid w:val="00EE057E"/>
    <w:rsid w:val="00EE5490"/>
    <w:rsid w:val="00EF1278"/>
    <w:rsid w:val="00EF3385"/>
    <w:rsid w:val="00EF3ADB"/>
    <w:rsid w:val="00EF4CD4"/>
    <w:rsid w:val="00F03065"/>
    <w:rsid w:val="00F0358E"/>
    <w:rsid w:val="00F0593F"/>
    <w:rsid w:val="00F05B3D"/>
    <w:rsid w:val="00F13B28"/>
    <w:rsid w:val="00F17D65"/>
    <w:rsid w:val="00F25C12"/>
    <w:rsid w:val="00F268A2"/>
    <w:rsid w:val="00F27F8A"/>
    <w:rsid w:val="00F326B3"/>
    <w:rsid w:val="00F337E2"/>
    <w:rsid w:val="00F33993"/>
    <w:rsid w:val="00F33CC0"/>
    <w:rsid w:val="00F413AF"/>
    <w:rsid w:val="00F4314A"/>
    <w:rsid w:val="00F47581"/>
    <w:rsid w:val="00F6157E"/>
    <w:rsid w:val="00F6682B"/>
    <w:rsid w:val="00F76D5B"/>
    <w:rsid w:val="00F84FA9"/>
    <w:rsid w:val="00F87852"/>
    <w:rsid w:val="00F879B3"/>
    <w:rsid w:val="00F87C10"/>
    <w:rsid w:val="00F9568E"/>
    <w:rsid w:val="00F97DAB"/>
    <w:rsid w:val="00FA1853"/>
    <w:rsid w:val="00FA2A90"/>
    <w:rsid w:val="00FB4CC4"/>
    <w:rsid w:val="00FB7873"/>
    <w:rsid w:val="00FC02A9"/>
    <w:rsid w:val="00FC12A6"/>
    <w:rsid w:val="00FC2F5F"/>
    <w:rsid w:val="00FC3FA8"/>
    <w:rsid w:val="00FC6E4A"/>
    <w:rsid w:val="00FC7EE9"/>
    <w:rsid w:val="00FD0388"/>
    <w:rsid w:val="00FD0F8D"/>
    <w:rsid w:val="00FD189C"/>
    <w:rsid w:val="00FD5563"/>
    <w:rsid w:val="00FD7165"/>
    <w:rsid w:val="00FD7C63"/>
    <w:rsid w:val="00FE06B7"/>
    <w:rsid w:val="00FE27B4"/>
    <w:rsid w:val="00FE2A0B"/>
    <w:rsid w:val="00FE40F3"/>
    <w:rsid w:val="00FE41AA"/>
    <w:rsid w:val="00FE57DD"/>
    <w:rsid w:val="00FF1AB2"/>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B77B5B7"/>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ED6489"/>
    <w:rPr>
      <w:sz w:val="20"/>
      <w:szCs w:val="20"/>
    </w:rPr>
  </w:style>
  <w:style w:type="character" w:styleId="a5">
    <w:name w:val="footnote reference"/>
    <w:uiPriority w:val="99"/>
    <w:semiHidden/>
    <w:rsid w:val="00ED6489"/>
    <w:rPr>
      <w:vertAlign w:val="superscript"/>
    </w:rPr>
  </w:style>
  <w:style w:type="paragraph" w:styleId="a6">
    <w:name w:val="header"/>
    <w:basedOn w:val="a"/>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rsid w:val="00A8154F"/>
    <w:pPr>
      <w:spacing w:after="120" w:line="276" w:lineRule="auto"/>
    </w:pPr>
    <w:rPr>
      <w:rFonts w:ascii="Calibri" w:hAnsi="Calibri"/>
      <w:sz w:val="22"/>
      <w:szCs w:val="22"/>
    </w:rPr>
  </w:style>
  <w:style w:type="character" w:customStyle="1" w:styleId="af0">
    <w:name w:val="Основной текст Знак"/>
    <w:link w:val="af"/>
    <w:rsid w:val="00A8154F"/>
    <w:rPr>
      <w:rFonts w:ascii="Calibri" w:hAnsi="Calibri"/>
      <w:sz w:val="22"/>
      <w:szCs w:val="22"/>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3">
    <w:name w:val="Balloon Text"/>
    <w:basedOn w:val="a"/>
    <w:link w:val="af4"/>
    <w:rsid w:val="004C71A2"/>
    <w:rPr>
      <w:rFonts w:ascii="Tahoma" w:hAnsi="Tahoma" w:cs="Tahoma"/>
      <w:sz w:val="16"/>
      <w:szCs w:val="16"/>
    </w:rPr>
  </w:style>
  <w:style w:type="character" w:customStyle="1" w:styleId="af4">
    <w:name w:val="Текст выноски Знак"/>
    <w:basedOn w:val="a0"/>
    <w:link w:val="af3"/>
    <w:rsid w:val="004C71A2"/>
    <w:rPr>
      <w:rFonts w:ascii="Tahoma" w:hAnsi="Tahoma" w:cs="Tahoma"/>
      <w:sz w:val="16"/>
      <w:szCs w:val="16"/>
    </w:rPr>
  </w:style>
  <w:style w:type="table" w:customStyle="1" w:styleId="11">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5">
    <w:name w:val="Body Text Indent"/>
    <w:basedOn w:val="a"/>
    <w:link w:val="af6"/>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qFormat/>
    <w:locked/>
    <w:rsid w:val="00AF1011"/>
    <w:rPr>
      <w:sz w:val="24"/>
      <w:szCs w:val="24"/>
    </w:rPr>
  </w:style>
  <w:style w:type="character" w:customStyle="1" w:styleId="af7">
    <w:name w:val="Основной текст_"/>
    <w:link w:val="25"/>
    <w:rsid w:val="006C6B06"/>
    <w:rPr>
      <w:spacing w:val="10"/>
      <w:shd w:val="clear" w:color="auto" w:fill="FFFFFF"/>
    </w:rPr>
  </w:style>
  <w:style w:type="paragraph" w:customStyle="1" w:styleId="25">
    <w:name w:val="Основной текст2"/>
    <w:basedOn w:val="a"/>
    <w:link w:val="af7"/>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8">
    <w:name w:val="endnote text"/>
    <w:basedOn w:val="a"/>
    <w:link w:val="af9"/>
    <w:semiHidden/>
    <w:unhideWhenUsed/>
    <w:rsid w:val="00FC02A9"/>
    <w:rPr>
      <w:sz w:val="20"/>
      <w:szCs w:val="20"/>
    </w:rPr>
  </w:style>
  <w:style w:type="character" w:customStyle="1" w:styleId="af9">
    <w:name w:val="Текст концевой сноски Знак"/>
    <w:basedOn w:val="a0"/>
    <w:link w:val="af8"/>
    <w:semiHidden/>
    <w:rsid w:val="00FC02A9"/>
  </w:style>
  <w:style w:type="character" w:styleId="afa">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styleId="afb">
    <w:name w:val="Strong"/>
    <w:basedOn w:val="a0"/>
    <w:uiPriority w:val="22"/>
    <w:qFormat/>
    <w:rsid w:val="00716F3C"/>
    <w:rPr>
      <w:b/>
      <w:bC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8269D"/>
  </w:style>
  <w:style w:type="paragraph" w:customStyle="1" w:styleId="dt-p">
    <w:name w:val="dt-p"/>
    <w:basedOn w:val="a"/>
    <w:rsid w:val="00A8269D"/>
    <w:pPr>
      <w:spacing w:before="100" w:beforeAutospacing="1" w:after="100" w:afterAutospacing="1"/>
    </w:pPr>
  </w:style>
  <w:style w:type="character" w:customStyle="1" w:styleId="dt-m">
    <w:name w:val="dt-m"/>
    <w:basedOn w:val="a0"/>
    <w:rsid w:val="00A8269D"/>
  </w:style>
  <w:style w:type="paragraph" w:customStyle="1" w:styleId="212">
    <w:name w:val="Основной текст 21"/>
    <w:basedOn w:val="a"/>
    <w:rsid w:val="00C9205B"/>
    <w:pPr>
      <w:suppressAutoHyphens/>
      <w:spacing w:after="120" w:line="480" w:lineRule="auto"/>
    </w:pPr>
    <w:rPr>
      <w:lang w:eastAsia="ar-SA"/>
    </w:rPr>
  </w:style>
  <w:style w:type="paragraph" w:customStyle="1" w:styleId="Standard">
    <w:name w:val="Standard"/>
    <w:rsid w:val="00C9205B"/>
    <w:pPr>
      <w:suppressAutoHyphens/>
      <w:autoSpaceDN w:val="0"/>
      <w:spacing w:after="200" w:line="276" w:lineRule="auto"/>
      <w:textAlignment w:val="baseline"/>
    </w:pPr>
    <w:rPr>
      <w:rFonts w:ascii="F" w:eastAsia="F1" w:hAnsi="F" w:cs="F1"/>
      <w:sz w:val="22"/>
      <w:szCs w:val="22"/>
      <w:lang w:val="en-US" w:eastAsia="en-US"/>
    </w:rPr>
  </w:style>
  <w:style w:type="table" w:customStyle="1" w:styleId="TableNormal">
    <w:name w:val="Table Normal"/>
    <w:uiPriority w:val="2"/>
    <w:semiHidden/>
    <w:unhideWhenUsed/>
    <w:qFormat/>
    <w:rsid w:val="004B583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071D1E"/>
    <w:rPr>
      <w:sz w:val="24"/>
      <w:szCs w:val="24"/>
    </w:rPr>
  </w:style>
  <w:style w:type="paragraph" w:customStyle="1" w:styleId="Default">
    <w:name w:val="Default"/>
    <w:rsid w:val="004643D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681591122">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865827787">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43396435">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788693547">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ibooks.ru/" TargetMode="External"/><Relationship Id="rId18" Type="http://schemas.openxmlformats.org/officeDocument/2006/relationships/hyperlink" Target="http://www.wikipedia.org/" TargetMode="External"/><Relationship Id="rId3" Type="http://schemas.openxmlformats.org/officeDocument/2006/relationships/styles" Target="styles.xml"/><Relationship Id="rId21" Type="http://schemas.openxmlformats.org/officeDocument/2006/relationships/hyperlink" Target="http://xreferat.com/112/1458-1-problema-izmeneniya-klimata-na-zemle.htm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FB.ru/" TargetMode="External"/><Relationship Id="rId2" Type="http://schemas.openxmlformats.org/officeDocument/2006/relationships/numbering" Target="numbering.xml"/><Relationship Id="rId16" Type="http://schemas.openxmlformats.org/officeDocument/2006/relationships/hyperlink" Target="http://1&#1089;&#1077;&#1085;&#1090;&#1103;&#1073;&#1088;&#1103;.&#1088;&#1092;/" TargetMode="External"/><Relationship Id="rId20" Type="http://schemas.openxmlformats.org/officeDocument/2006/relationships/hyperlink" Target="http://apparat.cc/world/maps-confli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olnaja-jenciklopedija.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fb.ru/article/155030/goryachie-tochki-karta-goryachih-tochek-planetyi"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rusne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12264-D999-40D4-8FC5-4419CBC99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24</Pages>
  <Words>7129</Words>
  <Characters>40638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47672</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10</cp:revision>
  <cp:lastPrinted>2020-09-16T05:40:00Z</cp:lastPrinted>
  <dcterms:created xsi:type="dcterms:W3CDTF">2024-09-23T09:42:00Z</dcterms:created>
  <dcterms:modified xsi:type="dcterms:W3CDTF">2025-12-07T12:31:00Z</dcterms:modified>
</cp:coreProperties>
</file>